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page" w:horzAnchor="margin" w:tblpY="1460"/>
        <w:tblW w:w="0" w:type="auto"/>
        <w:tblLook w:val="04A0" w:firstRow="1" w:lastRow="0" w:firstColumn="1" w:lastColumn="0" w:noHBand="0" w:noVBand="1"/>
      </w:tblPr>
      <w:tblGrid>
        <w:gridCol w:w="4649"/>
        <w:gridCol w:w="4636"/>
      </w:tblGrid>
      <w:tr w:rsidR="006E0974" w:rsidRPr="00DF4920" w:rsidTr="00685387">
        <w:trPr>
          <w:trHeight w:val="274"/>
        </w:trPr>
        <w:tc>
          <w:tcPr>
            <w:tcW w:w="4649" w:type="dxa"/>
          </w:tcPr>
          <w:p w:rsidR="006E0974" w:rsidRPr="00D44B29" w:rsidRDefault="006E0974" w:rsidP="00E81874">
            <w:pPr>
              <w:rPr>
                <w:color w:val="000000" w:themeColor="text1"/>
                <w:sz w:val="20"/>
                <w:szCs w:val="20"/>
              </w:rPr>
            </w:pPr>
            <w:bookmarkStart w:id="0" w:name="_Toc284272181"/>
            <w:bookmarkStart w:id="1" w:name="_Toc284272182"/>
            <w:r w:rsidRPr="00D44B29">
              <w:rPr>
                <w:color w:val="000000" w:themeColor="text1"/>
                <w:sz w:val="20"/>
                <w:szCs w:val="20"/>
              </w:rPr>
              <w:t>УДК</w:t>
            </w:r>
            <w:r w:rsidR="006439BF">
              <w:t xml:space="preserve"> </w:t>
            </w:r>
            <w:r w:rsidR="006439BF" w:rsidRPr="006439BF">
              <w:rPr>
                <w:color w:val="000000" w:themeColor="text1"/>
                <w:sz w:val="20"/>
                <w:szCs w:val="20"/>
              </w:rPr>
              <w:t>004.738.5</w:t>
            </w:r>
          </w:p>
          <w:p w:rsidR="00EC4A14" w:rsidRDefault="00EC4A14" w:rsidP="00E81874">
            <w:pPr>
              <w:rPr>
                <w:color w:val="000000" w:themeColor="text1"/>
                <w:sz w:val="20"/>
                <w:szCs w:val="20"/>
              </w:rPr>
            </w:pPr>
          </w:p>
          <w:p w:rsidR="00DF4920" w:rsidRPr="00DF4920" w:rsidRDefault="00DF4920" w:rsidP="00DF4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05.13.19 - Методы и системы защиты информации, информационная безопасность (технические науки)</w:t>
            </w:r>
          </w:p>
        </w:tc>
        <w:tc>
          <w:tcPr>
            <w:tcW w:w="4636" w:type="dxa"/>
          </w:tcPr>
          <w:p w:rsidR="006E0974" w:rsidRDefault="005849BE" w:rsidP="00E81874">
            <w:pPr>
              <w:rPr>
                <w:color w:val="000000" w:themeColor="text1"/>
                <w:sz w:val="20"/>
                <w:szCs w:val="20"/>
              </w:rPr>
            </w:pPr>
            <w:r w:rsidRPr="00D44B29">
              <w:rPr>
                <w:color w:val="000000" w:themeColor="text1"/>
                <w:sz w:val="20"/>
                <w:szCs w:val="20"/>
              </w:rPr>
              <w:t>UDC</w:t>
            </w:r>
            <w:r w:rsidR="00F5556B">
              <w:rPr>
                <w:color w:val="000000" w:themeColor="text1"/>
              </w:rPr>
              <w:t xml:space="preserve"> </w:t>
            </w:r>
            <w:r w:rsidR="006439BF" w:rsidRPr="006439BF">
              <w:rPr>
                <w:color w:val="000000" w:themeColor="text1"/>
                <w:sz w:val="20"/>
                <w:szCs w:val="20"/>
              </w:rPr>
              <w:t>004.738.5</w:t>
            </w:r>
          </w:p>
          <w:p w:rsidR="00DF4920" w:rsidRDefault="00DF4920" w:rsidP="00E81874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DF4920" w:rsidRPr="00DF4920" w:rsidRDefault="00DF4920" w:rsidP="00E81874">
            <w:pPr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DF4920">
              <w:rPr>
                <w:bCs/>
                <w:color w:val="000000" w:themeColor="text1"/>
                <w:sz w:val="20"/>
                <w:szCs w:val="20"/>
                <w:lang w:val="en-US"/>
              </w:rPr>
              <w:t>M</w:t>
            </w:r>
            <w:r w:rsidRPr="00DF4920">
              <w:rPr>
                <w:bCs/>
                <w:color w:val="000000" w:themeColor="text1"/>
                <w:sz w:val="20"/>
                <w:szCs w:val="20"/>
                <w:lang w:val="en-US"/>
              </w:rPr>
              <w:t>ethods and systems of information protection, information security</w:t>
            </w:r>
          </w:p>
        </w:tc>
      </w:tr>
      <w:tr w:rsidR="00E81874" w:rsidRPr="00DF4920" w:rsidTr="00685387">
        <w:tc>
          <w:tcPr>
            <w:tcW w:w="4649" w:type="dxa"/>
          </w:tcPr>
          <w:p w:rsidR="00EC4A14" w:rsidRPr="00DF4920" w:rsidRDefault="00EC4A14" w:rsidP="00DF4920">
            <w:pPr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36" w:type="dxa"/>
          </w:tcPr>
          <w:p w:rsidR="006E0974" w:rsidRPr="00E81874" w:rsidRDefault="006E0974" w:rsidP="00E81874">
            <w:pPr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6E0974" w:rsidRPr="00DF4920" w:rsidTr="00685387">
        <w:tc>
          <w:tcPr>
            <w:tcW w:w="4649" w:type="dxa"/>
          </w:tcPr>
          <w:p w:rsidR="00EC4A14" w:rsidRDefault="00005DFF" w:rsidP="00E81874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МЕТОДЫ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ПОСТРОЕНИ</w:t>
            </w:r>
            <w:r>
              <w:rPr>
                <w:b/>
                <w:bCs/>
                <w:szCs w:val="28"/>
              </w:rPr>
              <w:t>Я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="00E90CC9">
              <w:rPr>
                <w:b/>
                <w:bCs/>
                <w:szCs w:val="28"/>
              </w:rPr>
              <w:t>ЭФФЕКТИВНЫХ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="00E90CC9">
              <w:rPr>
                <w:b/>
                <w:bCs/>
                <w:szCs w:val="28"/>
              </w:rPr>
              <w:t>АЛГОРИТМОВ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="00E90CC9">
              <w:rPr>
                <w:b/>
                <w:bCs/>
                <w:szCs w:val="28"/>
              </w:rPr>
              <w:t>ОБХОДА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="00E90CC9">
              <w:rPr>
                <w:b/>
                <w:bCs/>
                <w:szCs w:val="28"/>
              </w:rPr>
              <w:t>БЛОКИРОВОК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ДОСТУПА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К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WEB-РЕСУРСАМ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НА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ОСНОВЕ</w:t>
            </w:r>
            <w:r w:rsidR="00F5556B">
              <w:rPr>
                <w:b/>
                <w:bCs/>
                <w:szCs w:val="28"/>
              </w:rPr>
              <w:t xml:space="preserve"> </w:t>
            </w:r>
            <w:r w:rsidRPr="00005DFF">
              <w:rPr>
                <w:b/>
                <w:bCs/>
                <w:szCs w:val="28"/>
              </w:rPr>
              <w:t>HTTP-ТУННЕЛЕЙ</w:t>
            </w:r>
          </w:p>
          <w:p w:rsidR="00005DFF" w:rsidRPr="007655E2" w:rsidRDefault="00005DFF" w:rsidP="00E81874">
            <w:pPr>
              <w:rPr>
                <w:b/>
                <w:sz w:val="20"/>
                <w:szCs w:val="20"/>
              </w:rPr>
            </w:pPr>
          </w:p>
        </w:tc>
        <w:tc>
          <w:tcPr>
            <w:tcW w:w="4636" w:type="dxa"/>
          </w:tcPr>
          <w:p w:rsidR="006E0974" w:rsidRPr="00F5556B" w:rsidRDefault="00000192" w:rsidP="00E81874">
            <w:pPr>
              <w:rPr>
                <w:b/>
                <w:lang w:val="en-US"/>
              </w:rPr>
            </w:pPr>
            <w:r w:rsidRPr="00000192">
              <w:rPr>
                <w:b/>
                <w:lang w:val="en-US"/>
              </w:rPr>
              <w:t>METHODS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OF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CONSTRUCTING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EFFICIENT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ALGORITHMS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BYPASSING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BLOCKING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ACCESS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TO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WEB-RESOURCES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BASED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ON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HTTP</w:t>
            </w:r>
            <w:r w:rsidR="00F5556B">
              <w:rPr>
                <w:b/>
                <w:lang w:val="en-US"/>
              </w:rPr>
              <w:t xml:space="preserve"> </w:t>
            </w:r>
            <w:r w:rsidRPr="00000192">
              <w:rPr>
                <w:b/>
                <w:lang w:val="en-US"/>
              </w:rPr>
              <w:t>TUNNELS</w:t>
            </w:r>
          </w:p>
        </w:tc>
      </w:tr>
      <w:tr w:rsidR="006E0974" w:rsidRPr="00DF4920" w:rsidTr="00685387">
        <w:trPr>
          <w:trHeight w:val="1125"/>
        </w:trPr>
        <w:tc>
          <w:tcPr>
            <w:tcW w:w="4649" w:type="dxa"/>
          </w:tcPr>
          <w:p w:rsidR="0001463C" w:rsidRPr="00453703" w:rsidRDefault="00CB4843" w:rsidP="00E81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</w:t>
            </w:r>
            <w:r w:rsidR="00F5556B">
              <w:rPr>
                <w:sz w:val="20"/>
                <w:szCs w:val="20"/>
              </w:rPr>
              <w:t xml:space="preserve"> </w:t>
            </w:r>
            <w:r w:rsidR="00520A4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нтон</w:t>
            </w:r>
            <w:r w:rsidR="00F555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Александрович</w:t>
            </w:r>
          </w:p>
          <w:p w:rsidR="00EC23E7" w:rsidRPr="00453703" w:rsidRDefault="00CB4843" w:rsidP="00E81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5370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т</w:t>
            </w:r>
            <w:r w:rsidRPr="0045370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н</w:t>
            </w:r>
            <w:r w:rsidRPr="00453703">
              <w:rPr>
                <w:sz w:val="20"/>
                <w:szCs w:val="20"/>
              </w:rPr>
              <w:t>.,</w:t>
            </w:r>
            <w:r w:rsidR="00F5556B" w:rsidRPr="004537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доцент</w:t>
            </w:r>
            <w:r w:rsidRPr="00453703">
              <w:rPr>
                <w:sz w:val="20"/>
                <w:szCs w:val="20"/>
              </w:rPr>
              <w:t>,</w:t>
            </w:r>
            <w:r w:rsidR="00F5556B" w:rsidRPr="00453703">
              <w:rPr>
                <w:sz w:val="20"/>
                <w:szCs w:val="20"/>
              </w:rPr>
              <w:t xml:space="preserve"> </w:t>
            </w:r>
            <w:r w:rsidRPr="0001463C">
              <w:rPr>
                <w:sz w:val="20"/>
                <w:szCs w:val="20"/>
                <w:lang w:val="en-US"/>
              </w:rPr>
              <w:t>SPIN</w:t>
            </w:r>
            <w:r w:rsidRPr="00453703">
              <w:rPr>
                <w:sz w:val="20"/>
                <w:szCs w:val="20"/>
              </w:rPr>
              <w:t>-</w:t>
            </w:r>
            <w:r w:rsidRPr="00FB7B92">
              <w:rPr>
                <w:sz w:val="20"/>
                <w:szCs w:val="20"/>
              </w:rPr>
              <w:t>код</w:t>
            </w:r>
            <w:r w:rsidRPr="00453703">
              <w:rPr>
                <w:sz w:val="20"/>
                <w:szCs w:val="20"/>
              </w:rPr>
              <w:t>:</w:t>
            </w:r>
            <w:r w:rsidR="00F5556B" w:rsidRPr="00453703">
              <w:rPr>
                <w:sz w:val="20"/>
                <w:szCs w:val="20"/>
              </w:rPr>
              <w:t xml:space="preserve"> </w:t>
            </w:r>
            <w:r w:rsidRPr="00453703">
              <w:rPr>
                <w:sz w:val="20"/>
                <w:szCs w:val="20"/>
              </w:rPr>
              <w:t>2062-0236</w:t>
            </w:r>
          </w:p>
          <w:p w:rsidR="00C83507" w:rsidRPr="007655E2" w:rsidRDefault="00520A46" w:rsidP="00E81874">
            <w:pPr>
              <w:rPr>
                <w:sz w:val="20"/>
                <w:szCs w:val="20"/>
              </w:rPr>
            </w:pPr>
            <w:r w:rsidRPr="00373FAF">
              <w:rPr>
                <w:i/>
                <w:sz w:val="20"/>
                <w:szCs w:val="20"/>
              </w:rPr>
              <w:t>ФГБ</w:t>
            </w:r>
            <w:r>
              <w:rPr>
                <w:i/>
                <w:sz w:val="20"/>
                <w:szCs w:val="20"/>
              </w:rPr>
              <w:t>О</w:t>
            </w:r>
            <w:r w:rsidRPr="00373FAF">
              <w:rPr>
                <w:i/>
                <w:sz w:val="20"/>
                <w:szCs w:val="20"/>
              </w:rPr>
              <w:t>У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ВПО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«Кубанский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государственный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аграрный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университет»,</w:t>
            </w:r>
            <w:r w:rsidR="00F5556B">
              <w:rPr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г.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Краснодар,</w:t>
            </w:r>
            <w:r w:rsidR="00F5556B">
              <w:rPr>
                <w:i/>
                <w:sz w:val="20"/>
                <w:szCs w:val="20"/>
              </w:rPr>
              <w:t xml:space="preserve"> </w:t>
            </w:r>
            <w:r w:rsidRPr="00373FAF">
              <w:rPr>
                <w:i/>
                <w:sz w:val="20"/>
                <w:szCs w:val="20"/>
              </w:rPr>
              <w:t>Россия</w:t>
            </w:r>
          </w:p>
        </w:tc>
        <w:tc>
          <w:tcPr>
            <w:tcW w:w="4636" w:type="dxa"/>
          </w:tcPr>
          <w:p w:rsidR="0001463C" w:rsidRDefault="00000192" w:rsidP="00E8187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Petrov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Anton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Alexandrovich</w:t>
            </w:r>
            <w:proofErr w:type="spellEnd"/>
          </w:p>
          <w:p w:rsidR="00E81874" w:rsidRDefault="00F86F4F" w:rsidP="00E81874">
            <w:pPr>
              <w:rPr>
                <w:sz w:val="20"/>
                <w:szCs w:val="20"/>
                <w:lang w:val="en-US"/>
              </w:rPr>
            </w:pPr>
            <w:proofErr w:type="spellStart"/>
            <w:r w:rsidRPr="00F86F4F">
              <w:rPr>
                <w:sz w:val="20"/>
                <w:szCs w:val="20"/>
                <w:lang w:val="en-US"/>
              </w:rPr>
              <w:t>Cand</w:t>
            </w:r>
            <w:r w:rsidR="00E81874">
              <w:rPr>
                <w:sz w:val="20"/>
                <w:szCs w:val="20"/>
                <w:lang w:val="en-US"/>
              </w:rPr>
              <w:t>.Tech.Sci</w:t>
            </w:r>
            <w:proofErr w:type="spellEnd"/>
            <w:r w:rsidR="00E81874">
              <w:rPr>
                <w:sz w:val="20"/>
                <w:szCs w:val="20"/>
                <w:lang w:val="en-US"/>
              </w:rPr>
              <w:t>.</w:t>
            </w:r>
            <w:r w:rsidR="00000192">
              <w:rPr>
                <w:sz w:val="20"/>
                <w:szCs w:val="20"/>
                <w:lang w:val="en-US"/>
              </w:rPr>
              <w:t>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>
              <w:rPr>
                <w:sz w:val="20"/>
                <w:szCs w:val="20"/>
                <w:lang w:val="en-US"/>
              </w:rPr>
              <w:t>Associate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>
              <w:rPr>
                <w:sz w:val="20"/>
                <w:szCs w:val="20"/>
                <w:lang w:val="en-US"/>
              </w:rPr>
              <w:t>Professor</w:t>
            </w:r>
          </w:p>
          <w:p w:rsidR="00E81874" w:rsidRDefault="00E81874" w:rsidP="00E8187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000192" w:rsidRPr="00000192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="00000192" w:rsidRPr="00000192">
              <w:rPr>
                <w:sz w:val="20"/>
                <w:szCs w:val="20"/>
                <w:lang w:val="en-US"/>
              </w:rPr>
              <w:t>: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2062-0236</w:t>
            </w:r>
          </w:p>
          <w:p w:rsidR="00071EFD" w:rsidRPr="00E81874" w:rsidRDefault="00071EFD" w:rsidP="00E81874">
            <w:pPr>
              <w:rPr>
                <w:sz w:val="20"/>
                <w:szCs w:val="20"/>
                <w:lang w:val="en-US"/>
              </w:rPr>
            </w:pPr>
            <w:r w:rsidRPr="00E81874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000192" w:rsidRPr="00000192" w:rsidRDefault="00000192" w:rsidP="00E81874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</w:tr>
      <w:tr w:rsidR="006E0974" w:rsidRPr="00DF4920" w:rsidTr="00685387">
        <w:tc>
          <w:tcPr>
            <w:tcW w:w="4649" w:type="dxa"/>
          </w:tcPr>
          <w:p w:rsidR="006E0974" w:rsidRPr="001B2D8C" w:rsidRDefault="00CB4843" w:rsidP="00E81874">
            <w:pPr>
              <w:pStyle w:val="18"/>
              <w:shd w:val="clear" w:color="auto" w:fill="FFFFFF"/>
              <w:spacing w:before="0" w:after="0"/>
              <w:rPr>
                <w:sz w:val="20"/>
              </w:rPr>
            </w:pPr>
            <w:r>
              <w:rPr>
                <w:color w:val="000000"/>
                <w:sz w:val="20"/>
              </w:rPr>
              <w:t>В</w:t>
            </w:r>
            <w:r w:rsidR="00E81874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настоящее</w:t>
            </w:r>
            <w:r w:rsidR="00F5556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время</w:t>
            </w:r>
            <w:r w:rsidR="00F5556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значительно</w:t>
            </w:r>
            <w:r w:rsidR="00F5556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набирает</w:t>
            </w:r>
            <w:r w:rsidR="00F5556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актуальность</w:t>
            </w:r>
            <w:r w:rsidR="00F5556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проблематика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блокирования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сетевого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трафика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компьютерных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сетях,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частности,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глобальной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сети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Интернет.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Понимание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механизмов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блокировки,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открытие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новых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возможностей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по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обходу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такой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защиты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даст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нам,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одной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стороны,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как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новые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методы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методики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защиты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от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нежелательных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блокировок,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так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вектор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развития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средств,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собственно,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остановки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нежелательного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трафика,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препятствия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его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прохождение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через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сетевые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узлы.</w:t>
            </w:r>
            <w:r w:rsidR="006A3D15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статье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п</w:t>
            </w:r>
            <w:r w:rsidRPr="00CB4843">
              <w:rPr>
                <w:color w:val="000000"/>
                <w:sz w:val="20"/>
              </w:rPr>
              <w:t>редложен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подход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эффективного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обхода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ограничений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доступа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к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веб-сайтам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на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основе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  <w:lang w:val="en-US"/>
              </w:rPr>
              <w:t>HTTP</w:t>
            </w:r>
            <w:r w:rsidRPr="00CB4843">
              <w:rPr>
                <w:color w:val="000000"/>
                <w:sz w:val="20"/>
              </w:rPr>
              <w:t>-туннелирования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минимальными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затратами,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совмещенный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подходом,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применяющимся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пиринговых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сетях.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Дается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описание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алгоритма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его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ключевых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особенностей.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Введен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новый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подход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задаче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обеспечения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доступности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веб-сайтов,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обладающий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рядом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преимуществ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устраняющий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недостатки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уже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существующих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решений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виде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анонимных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сетей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-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использование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специальных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узловых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решений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сильная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зависимость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от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количества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узлов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анонимной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Pr="00CB4843">
              <w:rPr>
                <w:color w:val="000000"/>
                <w:sz w:val="20"/>
              </w:rPr>
              <w:t>сети</w:t>
            </w:r>
            <w:r>
              <w:rPr>
                <w:color w:val="000000"/>
                <w:sz w:val="20"/>
              </w:rPr>
              <w:t>.</w:t>
            </w:r>
            <w:r w:rsidR="006A3D15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Уровень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развития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современной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сетевой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3E440C">
              <w:rPr>
                <w:color w:val="000000"/>
                <w:sz w:val="20"/>
              </w:rPr>
              <w:t>инфрастр</w:t>
            </w:r>
            <w:r w:rsidR="00005DFF">
              <w:rPr>
                <w:color w:val="000000"/>
                <w:sz w:val="20"/>
              </w:rPr>
              <w:t>у</w:t>
            </w:r>
            <w:r w:rsidR="003E440C">
              <w:rPr>
                <w:color w:val="000000"/>
                <w:sz w:val="20"/>
              </w:rPr>
              <w:t>ктуры,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переход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общества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большей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части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человеческой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цивилизации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к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информационно-сетевому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существованию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диктует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нам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новые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требования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к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техническим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средствам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контроля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анализа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сетевого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трафик.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Что,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свою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очередь,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требует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разработки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новых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подходов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к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решению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соответствующих</w:t>
            </w:r>
            <w:r w:rsidR="00F5556B">
              <w:rPr>
                <w:color w:val="000000"/>
                <w:sz w:val="20"/>
              </w:rPr>
              <w:t xml:space="preserve"> </w:t>
            </w:r>
            <w:r w:rsidR="00005DFF">
              <w:rPr>
                <w:color w:val="000000"/>
                <w:sz w:val="20"/>
              </w:rPr>
              <w:t>задач</w:t>
            </w:r>
          </w:p>
        </w:tc>
        <w:tc>
          <w:tcPr>
            <w:tcW w:w="4636" w:type="dxa"/>
          </w:tcPr>
          <w:p w:rsidR="006E0974" w:rsidRPr="004917B3" w:rsidRDefault="00000192" w:rsidP="00E81874">
            <w:pPr>
              <w:keepLines/>
              <w:rPr>
                <w:b/>
                <w:sz w:val="20"/>
                <w:szCs w:val="20"/>
                <w:lang w:val="en-US"/>
              </w:rPr>
            </w:pPr>
            <w:r w:rsidRPr="00000192">
              <w:rPr>
                <w:sz w:val="20"/>
                <w:szCs w:val="20"/>
                <w:lang w:val="en-US"/>
              </w:rPr>
              <w:t>At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present,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problems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blocking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traffic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computer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particular,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global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Internet,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are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becoming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increasingly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topical.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Understanding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blocking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mechanisms,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opening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new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opportunities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circumvent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such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protection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will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give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one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hand,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both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new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methods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methods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protection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against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unwanted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blockages,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vector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development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funds,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fact,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stopping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unwanted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traffic,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obstacles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passing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through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nodes.</w:t>
            </w:r>
            <w:r w:rsidR="006A3D15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article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proposes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approach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effectively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bypass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access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restrictions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websites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based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HTTP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tunneling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with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minimal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costs,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combined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with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approach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used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peer-to-peer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networks.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description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algorithm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its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key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features.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new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approach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has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been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introduced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task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ensuring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accessibility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websites,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which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has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several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advantages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eliminates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disadvantages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existing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solutions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form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anonymous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-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use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special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node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solutions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strong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dependence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number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nodes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anonymous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network.</w:t>
            </w:r>
            <w:r w:rsidR="006A3D15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level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development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modern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infrastructure,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transition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society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most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human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civilization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information-network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existence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dictates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new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requirements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for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technical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means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monitoring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and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analyzing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network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traffic.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That,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in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turn,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requires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the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development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of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new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approaches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to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solving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relevant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Pr="00000192">
              <w:rPr>
                <w:sz w:val="20"/>
                <w:szCs w:val="20"/>
                <w:lang w:val="en-US"/>
              </w:rPr>
              <w:t>problems</w:t>
            </w:r>
          </w:p>
        </w:tc>
      </w:tr>
      <w:tr w:rsidR="006E0974" w:rsidRPr="00DF4920" w:rsidTr="00685387">
        <w:tc>
          <w:tcPr>
            <w:tcW w:w="4649" w:type="dxa"/>
          </w:tcPr>
          <w:p w:rsidR="00AE727B" w:rsidRPr="004917B3" w:rsidRDefault="00AE727B" w:rsidP="00E81874">
            <w:pPr>
              <w:rPr>
                <w:sz w:val="20"/>
                <w:szCs w:val="20"/>
                <w:lang w:val="en-US"/>
              </w:rPr>
            </w:pPr>
          </w:p>
          <w:p w:rsidR="006E0974" w:rsidRDefault="00F13E76" w:rsidP="00E81874">
            <w:pPr>
              <w:rPr>
                <w:sz w:val="20"/>
                <w:szCs w:val="20"/>
              </w:rPr>
            </w:pPr>
            <w:r w:rsidRPr="007655E2">
              <w:rPr>
                <w:sz w:val="20"/>
                <w:szCs w:val="20"/>
              </w:rPr>
              <w:t>Ключевые</w:t>
            </w:r>
            <w:r w:rsidR="00F5556B">
              <w:rPr>
                <w:sz w:val="20"/>
                <w:szCs w:val="20"/>
              </w:rPr>
              <w:t xml:space="preserve"> </w:t>
            </w:r>
            <w:r w:rsidRPr="007655E2">
              <w:rPr>
                <w:sz w:val="20"/>
                <w:szCs w:val="20"/>
              </w:rPr>
              <w:t>слова</w:t>
            </w:r>
            <w:r w:rsidR="005849BE" w:rsidRPr="007655E2">
              <w:rPr>
                <w:sz w:val="20"/>
                <w:szCs w:val="20"/>
              </w:rPr>
              <w:t>: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АНОНИМНОСТЬ,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ДОСТУПНОСТЬ,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ИНФОРМАЦИЯ,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HTTP,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ВЕБ-САЙТ,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ПРОКСИ,</w:t>
            </w:r>
            <w:r w:rsidR="00F5556B">
              <w:rPr>
                <w:sz w:val="20"/>
                <w:szCs w:val="20"/>
              </w:rPr>
              <w:t xml:space="preserve"> </w:t>
            </w:r>
            <w:r w:rsidR="00005DFF" w:rsidRPr="00005DFF">
              <w:rPr>
                <w:sz w:val="20"/>
                <w:szCs w:val="20"/>
              </w:rPr>
              <w:t>ТУННЕЛИРОВАНИЕ</w:t>
            </w:r>
          </w:p>
          <w:p w:rsidR="00670A8F" w:rsidRDefault="00670A8F" w:rsidP="00E81874">
            <w:pPr>
              <w:rPr>
                <w:sz w:val="20"/>
                <w:szCs w:val="20"/>
              </w:rPr>
            </w:pPr>
          </w:p>
          <w:p w:rsidR="00DF4920" w:rsidRPr="00DF4920" w:rsidRDefault="00DF4920" w:rsidP="00E81874">
            <w:pPr>
              <w:rPr>
                <w:sz w:val="20"/>
                <w:szCs w:val="20"/>
                <w:lang w:val="en-US"/>
              </w:rPr>
            </w:pPr>
            <w:r w:rsidRPr="00DF4920">
              <w:rPr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Pr="00712084">
                <w:rPr>
                  <w:rStyle w:val="Hyperlink"/>
                  <w:sz w:val="20"/>
                  <w:szCs w:val="20"/>
                  <w:lang w:val="en-US"/>
                </w:rPr>
                <w:t>http://dx.doi.org/10.21515/1990-4665-153-0</w:t>
              </w:r>
              <w:r w:rsidRPr="00712084">
                <w:rPr>
                  <w:rStyle w:val="Hyperlink"/>
                  <w:sz w:val="20"/>
                  <w:szCs w:val="20"/>
                  <w:lang w:val="en-US"/>
                </w:rPr>
                <w:t>25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  <w:bookmarkStart w:id="2" w:name="_GoBack"/>
            <w:bookmarkEnd w:id="2"/>
          </w:p>
          <w:p w:rsidR="00670A8F" w:rsidRPr="00DF4920" w:rsidRDefault="00670A8F" w:rsidP="00E818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36" w:type="dxa"/>
          </w:tcPr>
          <w:p w:rsidR="00237364" w:rsidRPr="00DF4920" w:rsidRDefault="00237364" w:rsidP="00E81874">
            <w:pPr>
              <w:rPr>
                <w:sz w:val="20"/>
                <w:szCs w:val="20"/>
                <w:lang w:val="en-US"/>
              </w:rPr>
            </w:pPr>
          </w:p>
          <w:p w:rsidR="006E0974" w:rsidRPr="00F512DD" w:rsidRDefault="005849BE" w:rsidP="00E81874">
            <w:pPr>
              <w:rPr>
                <w:b/>
                <w:sz w:val="20"/>
                <w:szCs w:val="20"/>
                <w:lang w:val="en-US"/>
              </w:rPr>
            </w:pPr>
            <w:r w:rsidRPr="007655E2">
              <w:rPr>
                <w:sz w:val="20"/>
                <w:szCs w:val="20"/>
                <w:lang w:val="en-US"/>
              </w:rPr>
              <w:t>Keywords</w:t>
            </w:r>
            <w:r w:rsidRPr="007655E2">
              <w:rPr>
                <w:lang w:val="en-US"/>
              </w:rPr>
              <w:t>:</w:t>
            </w:r>
            <w:r w:rsidR="00F5556B">
              <w:rPr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ANONYMITY,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ACCESSIBILITY,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INFORMATION,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HTTP,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WEB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SITE,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PROXY,</w:t>
            </w:r>
            <w:r w:rsidR="00F5556B">
              <w:rPr>
                <w:sz w:val="20"/>
                <w:szCs w:val="20"/>
                <w:lang w:val="en-US"/>
              </w:rPr>
              <w:t xml:space="preserve"> </w:t>
            </w:r>
            <w:r w:rsidR="00000192" w:rsidRPr="00000192">
              <w:rPr>
                <w:sz w:val="20"/>
                <w:szCs w:val="20"/>
                <w:lang w:val="en-US"/>
              </w:rPr>
              <w:t>TUNNELING</w:t>
            </w:r>
          </w:p>
        </w:tc>
      </w:tr>
      <w:bookmarkEnd w:id="0"/>
      <w:bookmarkEnd w:id="1"/>
    </w:tbl>
    <w:p w:rsidR="009827E7" w:rsidRDefault="009827E7" w:rsidP="00C83507">
      <w:pPr>
        <w:pStyle w:val="18"/>
        <w:shd w:val="clear" w:color="auto" w:fill="FFFFFF"/>
        <w:spacing w:before="0" w:after="0" w:line="312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05DFF" w:rsidRDefault="00005DFF" w:rsidP="00C83507">
      <w:pPr>
        <w:pStyle w:val="18"/>
        <w:shd w:val="clear" w:color="auto" w:fill="FFFFFF"/>
        <w:spacing w:before="0" w:after="0" w:line="312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71EFD" w:rsidRDefault="00071EFD" w:rsidP="00C83507">
      <w:pPr>
        <w:pStyle w:val="18"/>
        <w:shd w:val="clear" w:color="auto" w:fill="FFFFFF"/>
        <w:spacing w:before="0" w:after="0" w:line="312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71EFD" w:rsidRDefault="00071EFD" w:rsidP="00C83507">
      <w:pPr>
        <w:pStyle w:val="18"/>
        <w:shd w:val="clear" w:color="auto" w:fill="FFFFFF"/>
        <w:spacing w:before="0" w:after="0" w:line="312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F86F4F" w:rsidRPr="006A66A4" w:rsidRDefault="00F86F4F" w:rsidP="00C83507">
      <w:pPr>
        <w:pStyle w:val="18"/>
        <w:shd w:val="clear" w:color="auto" w:fill="FFFFFF"/>
        <w:spacing w:before="0" w:after="0" w:line="312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F86F4F">
        <w:rPr>
          <w:b/>
          <w:sz w:val="28"/>
          <w:szCs w:val="28"/>
          <w:lang w:val="en-US"/>
        </w:rPr>
        <w:t>1.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Preamble</w:t>
      </w:r>
    </w:p>
    <w:p w:rsidR="00F86F4F" w:rsidRPr="00F86F4F" w:rsidRDefault="00F86F4F" w:rsidP="00F86F4F">
      <w:pPr>
        <w:spacing w:line="360" w:lineRule="auto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development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intensive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introduction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technology,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widespread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local,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corporate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global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creating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opportunities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exchange.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(PS)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technologies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good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decentralization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lack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control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importantly,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service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decentralized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run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simply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run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further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input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Zero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trust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means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attacks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MITM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(Man-In-The-Middle)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should,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principle,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feasible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due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automatically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reject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malicious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except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you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you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captured,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impossible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physically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directly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channel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gap).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Many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services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Intranet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architecture.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well-known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P2P-services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like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Skype,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BitTorrent,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Viber,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Tox,</w:t>
      </w:r>
      <w:r w:rsidR="00F5556B">
        <w:rPr>
          <w:sz w:val="28"/>
          <w:szCs w:val="28"/>
          <w:lang w:val="en-US"/>
        </w:rPr>
        <w:t xml:space="preserve"> </w:t>
      </w:r>
      <w:proofErr w:type="spellStart"/>
      <w:r w:rsidRPr="00F86F4F">
        <w:rPr>
          <w:sz w:val="28"/>
          <w:szCs w:val="28"/>
          <w:lang w:val="en-US"/>
        </w:rPr>
        <w:t>Storj</w:t>
      </w:r>
      <w:proofErr w:type="spellEnd"/>
      <w:r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Ripple,</w:t>
      </w:r>
      <w:r w:rsidR="00F5556B">
        <w:rPr>
          <w:sz w:val="28"/>
          <w:szCs w:val="28"/>
          <w:lang w:val="en-US"/>
        </w:rPr>
        <w:t xml:space="preserve"> </w:t>
      </w:r>
      <w:proofErr w:type="spellStart"/>
      <w:r w:rsidRPr="00F86F4F">
        <w:rPr>
          <w:sz w:val="28"/>
          <w:szCs w:val="28"/>
          <w:lang w:val="en-US"/>
        </w:rPr>
        <w:t>BitCoin</w:t>
      </w:r>
      <w:proofErr w:type="spellEnd"/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However,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technologies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impossible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attention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issues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security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because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threats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security,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circulated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Obviously,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approaches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transmission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Thus,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practical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software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(SW)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(preferably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source)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text,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voice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video,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lastRenderedPageBreak/>
        <w:t>well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transmission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storage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(TCP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IP)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between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different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kinds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devices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computers</w:t>
      </w:r>
      <w:r w:rsidR="00F5556B">
        <w:rPr>
          <w:sz w:val="28"/>
          <w:szCs w:val="28"/>
          <w:lang w:val="en-US"/>
        </w:rPr>
        <w:t xml:space="preserve"> </w:t>
      </w:r>
      <w:r w:rsidR="002262B8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</w:t>
      </w:r>
      <w:r w:rsidR="002262B8">
        <w:rPr>
          <w:sz w:val="28"/>
          <w:szCs w:val="28"/>
          <w:lang w:val="en-US"/>
        </w:rPr>
        <w:t>bile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devices,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etc.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one</w:t>
      </w:r>
      <w:r w:rsidR="00F5556B">
        <w:rPr>
          <w:sz w:val="28"/>
          <w:szCs w:val="28"/>
          <w:lang w:val="en-US"/>
        </w:rPr>
        <w:t xml:space="preserve"> </w:t>
      </w:r>
      <w:r w:rsidR="002262B8" w:rsidRPr="00F86F4F">
        <w:rPr>
          <w:sz w:val="28"/>
          <w:szCs w:val="28"/>
          <w:lang w:val="en-US"/>
        </w:rPr>
        <w:t>cannot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speak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high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degree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security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software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building</w:t>
      </w:r>
      <w:r w:rsidR="00F5556B">
        <w:rPr>
          <w:sz w:val="28"/>
          <w:szCs w:val="28"/>
          <w:lang w:val="en-US"/>
        </w:rPr>
        <w:t xml:space="preserve"> </w:t>
      </w:r>
      <w:r w:rsidR="002262B8">
        <w:rPr>
          <w:sz w:val="28"/>
          <w:szCs w:val="28"/>
          <w:lang w:val="en-US"/>
        </w:rPr>
        <w:t>relevant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</w:t>
      </w:r>
      <w:r w:rsidR="002262B8">
        <w:rPr>
          <w:sz w:val="28"/>
          <w:szCs w:val="28"/>
          <w:lang w:val="en-US"/>
        </w:rPr>
        <w:t>o</w:t>
      </w:r>
      <w:r w:rsidRPr="00F86F4F">
        <w:rPr>
          <w:sz w:val="28"/>
          <w:szCs w:val="28"/>
          <w:lang w:val="en-US"/>
        </w:rPr>
        <w:t>rit</w:t>
      </w:r>
      <w:r w:rsidR="002262B8">
        <w:rPr>
          <w:sz w:val="28"/>
          <w:szCs w:val="28"/>
          <w:lang w:val="en-US"/>
        </w:rPr>
        <w:t>hms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strict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justification.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However,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development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techniques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non-classical,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dynamic,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decentralized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virtually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research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aimed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solving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necessary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level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period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structures.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Another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existing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decentralized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several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gears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"from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each,"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scalable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efficient,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importantly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safe.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result,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known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effectively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resiliency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existing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P2P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drawbacks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example,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presence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point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lack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order,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high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bandwidth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utilization,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traffic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office,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lack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authenticity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duplicates).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secret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every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strengthen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control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citizens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countries,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purpose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article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political,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purely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technical.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countries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freedom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(including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freedom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expression)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subject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significant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restrictions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growing.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apparatus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justifies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concern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safety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citizens,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often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broken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freedom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protected.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F86F4F">
        <w:rPr>
          <w:b/>
          <w:sz w:val="28"/>
          <w:szCs w:val="28"/>
          <w:lang w:val="en-US"/>
        </w:rPr>
        <w:t>2.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Introduction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define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towards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aspire: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themselves,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presence),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privacy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denial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transmitted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third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parties),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accessibility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lastRenderedPageBreak/>
        <w:t>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public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regardless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resolution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else).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Several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looking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ahead,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solving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devoted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article.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absolute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described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trinity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global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complex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every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scientific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necessary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depend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right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field,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going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monitoring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interested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particular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attempt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sites)?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offenders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law-abiding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Widely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known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several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major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ways: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Targeted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various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(hosts,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individual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services,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entirely),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according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illegal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activity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intranet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provider.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opposition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towards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towards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life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whole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closed.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geographical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territory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backbone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directive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locking,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entry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routers.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3.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worst-case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scenario,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China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VPN-connections.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two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already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several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levels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(IPSec),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transport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(individual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ports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blocked),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session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(L2TP),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etc.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threats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listed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above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necessarily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intruder.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because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innocuous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remarks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seemed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wrong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government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officials?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Perhaps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error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occurred?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clear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often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occurs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Again,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concrete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examples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curious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reader</w:t>
      </w:r>
      <w:r w:rsidR="00F5556B">
        <w:rPr>
          <w:sz w:val="28"/>
          <w:szCs w:val="28"/>
          <w:lang w:val="en-US"/>
        </w:rPr>
        <w:t xml:space="preserve"> </w:t>
      </w:r>
      <w:proofErr w:type="spellStart"/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proofErr w:type="spellEnd"/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(yet)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Internet.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F86F4F">
        <w:rPr>
          <w:b/>
          <w:sz w:val="28"/>
          <w:szCs w:val="28"/>
          <w:lang w:val="en-US"/>
        </w:rPr>
        <w:lastRenderedPageBreak/>
        <w:t>3.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Problem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Thus,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formulate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task.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Assume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aggressive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security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policy: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Prohibited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virtual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tunnel,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opposition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technologies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I2P,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peer-to-peer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Ultimately,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everything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permitted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multiple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layer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FTP.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Moreover,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monitoring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carried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banned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overcome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opposition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equipment,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arbitrary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particular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[1-5].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Immediately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physically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disconnected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common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priori.</w:t>
      </w:r>
    </w:p>
    <w:p w:rsidR="00F86F4F" w:rsidRDefault="00F86F4F" w:rsidP="002262B8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="002262B8" w:rsidRPr="00F86F4F">
        <w:rPr>
          <w:sz w:val="28"/>
          <w:szCs w:val="28"/>
          <w:lang w:val="en-US"/>
        </w:rPr>
        <w:t>problem,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text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layer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protocol.</w:t>
      </w:r>
    </w:p>
    <w:p w:rsidR="002262B8" w:rsidRPr="00F86F4F" w:rsidRDefault="002262B8" w:rsidP="00F86F4F">
      <w:pPr>
        <w:spacing w:line="360" w:lineRule="auto"/>
        <w:ind w:firstLine="567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F86F4F">
        <w:rPr>
          <w:b/>
          <w:sz w:val="28"/>
          <w:szCs w:val="28"/>
          <w:lang w:val="en-US"/>
        </w:rPr>
        <w:t>4.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Proposed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algorithm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moment,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key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players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versions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[6,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7]: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1.1.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current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version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adopted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1999.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version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regime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"permanent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link»: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TCP-connection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remain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after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reply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allows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you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multiple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client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host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name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refers,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possible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simpler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organization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virtual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hosting.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Unlike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previous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versions,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binary.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Among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key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features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multiplexing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prioritization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header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compression,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uploading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multiple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parallel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single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TCP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support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proactive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push-notifications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Each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HTTP-message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consists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transmitted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order: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lastRenderedPageBreak/>
        <w:t>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(Eng.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Starting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type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message;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Headings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(Eng.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Headers)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characterize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body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transmission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parameters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information;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3.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body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(Eng.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Body)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directly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separated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header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blank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Headers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message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body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missing,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starting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must,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indicates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type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response.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key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idea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HTTP-tunnel,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combined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approach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environment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platform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web-server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</w:t>
      </w:r>
      <w:proofErr w:type="spellStart"/>
      <w:r w:rsidRPr="00F86F4F">
        <w:rPr>
          <w:sz w:val="28"/>
          <w:szCs w:val="28"/>
          <w:lang w:val="en-US"/>
        </w:rPr>
        <w:t>nginX</w:t>
      </w:r>
      <w:proofErr w:type="spellEnd"/>
      <w:r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Apache,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whatever),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carry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normal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job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hosting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However,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running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daemon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(language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PHP),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functionality.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fact,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provided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decentralized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overlay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running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possibility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building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First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multiple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arranged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support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Refer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/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1.1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discover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entered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support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(secure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server).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follows: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a)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(remote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socket);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b)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you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permitted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(authentication,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...)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specified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resource;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c)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successful,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positive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response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channel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between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browser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remote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resource;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Sample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dialogue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(request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response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blank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line,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raw-data):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CONNECT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222.111.111.121:443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HTTP/1.1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Connection: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Keep-alive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Host: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222.111.111.121:443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HTTP/1.1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200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established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lastRenderedPageBreak/>
        <w:t>&lt;RAWDATA&gt;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bridge.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view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1.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jc w:val="center"/>
        <w:rPr>
          <w:sz w:val="28"/>
          <w:szCs w:val="28"/>
        </w:rPr>
      </w:pPr>
      <w:r w:rsidRPr="00F86F4F">
        <w:rPr>
          <w:noProof/>
          <w:sz w:val="28"/>
          <w:szCs w:val="28"/>
          <w:lang w:eastAsia="ru-RU"/>
        </w:rPr>
        <w:drawing>
          <wp:inline distT="0" distB="0" distL="0" distR="0" wp14:anchorId="43C7E527" wp14:editId="66AEEA33">
            <wp:extent cx="2556014" cy="1494008"/>
            <wp:effectExtent l="0" t="0" r="952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4453" cy="1504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F4F" w:rsidRPr="002262B8" w:rsidRDefault="00F86F4F" w:rsidP="00F86F4F">
      <w:pPr>
        <w:spacing w:line="360" w:lineRule="auto"/>
        <w:ind w:firstLine="567"/>
        <w:jc w:val="center"/>
        <w:rPr>
          <w:lang w:val="en-US"/>
        </w:rPr>
      </w:pPr>
      <w:r w:rsidRPr="002262B8">
        <w:rPr>
          <w:lang w:val="en-US"/>
        </w:rPr>
        <w:t>Fig.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1.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process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HTTP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proxy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number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structure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•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agent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browser.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•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Select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specific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specially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selected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module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installed,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benefit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browsers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actively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extension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mechanism.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•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adaptive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leads,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updates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database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like.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•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opportunity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availability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ISP,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anonymity,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transfer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between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arbitrary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proposed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•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SSL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TLS.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Suppose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roughly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divided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between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boundary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routers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happens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control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sites).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words,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segments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control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different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countries.</w:t>
      </w:r>
    </w:p>
    <w:p w:rsidR="00F86F4F" w:rsidRPr="00F86F4F" w:rsidRDefault="00F86F4F" w:rsidP="00F86F4F">
      <w:pPr>
        <w:spacing w:line="360" w:lineRule="auto"/>
        <w:ind w:firstLine="567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ind w:firstLine="567"/>
        <w:jc w:val="center"/>
        <w:rPr>
          <w:sz w:val="28"/>
          <w:szCs w:val="28"/>
        </w:rPr>
      </w:pPr>
      <w:r w:rsidRPr="00F86F4F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F5B88FB" wp14:editId="55A2F8F2">
            <wp:extent cx="4957194" cy="4299048"/>
            <wp:effectExtent l="0" t="0" r="0" b="0"/>
            <wp:docPr id="1" name="Picture 1" descr="../Dropbox/Screenshots/Screenshot%202015-11-16%2018.38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ropbox/Screenshots/Screenshot%202015-11-16%2018.38.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399" cy="432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F4F" w:rsidRPr="002262B8" w:rsidRDefault="00F86F4F" w:rsidP="00F86F4F">
      <w:pPr>
        <w:spacing w:line="360" w:lineRule="auto"/>
        <w:ind w:firstLine="567"/>
        <w:jc w:val="center"/>
        <w:rPr>
          <w:lang w:val="en-US"/>
        </w:rPr>
      </w:pPr>
      <w:r w:rsidRPr="002262B8">
        <w:rPr>
          <w:lang w:val="en-US"/>
        </w:rPr>
        <w:t>Fig.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2.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general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scheme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system.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P1,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P2,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P3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respectively,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plurality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anonymizing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proxy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servers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that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make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up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foundation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system.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Ua1,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Ua2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clients;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Ra3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resource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(website)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network;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Ub1,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Ub2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clients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B;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Rb1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resource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(website)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B;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Rc1,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Rc2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international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resources,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Uc1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-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resource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(website)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C.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Let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Ub1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Ub2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B-segment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denied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(sites)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Rc1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Rc2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Ua1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Ua2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contrary,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C-segment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allowed,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Fig.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generalized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follows: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1.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You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trying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(S)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WEB-server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directly,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either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directly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depends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settings).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2.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Selects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suitable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agent.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location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non-zero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deterioration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communication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quality,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because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take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least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chain),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segment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Internet.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lastRenderedPageBreak/>
        <w:t>3.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alignment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CONNECT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4.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built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encapsulation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application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(over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HTTPS)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5.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returns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agent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(browser).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Return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Address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WEB-server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replaced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false.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course,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p.p.3-5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detail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however,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because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design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study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early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stage,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leaving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next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job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description.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large,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fully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disabling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blocking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HTTP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protocol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unlikely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[8-13].</w:t>
      </w:r>
    </w:p>
    <w:p w:rsidR="00F86F4F" w:rsidRPr="00F86F4F" w:rsidRDefault="00F86F4F" w:rsidP="00F86F4F">
      <w:pPr>
        <w:spacing w:line="360" w:lineRule="auto"/>
        <w:rPr>
          <w:sz w:val="28"/>
          <w:szCs w:val="28"/>
          <w:lang w:val="en-US"/>
        </w:rPr>
      </w:pP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en-US"/>
        </w:rPr>
      </w:pPr>
      <w:r w:rsidRPr="00F86F4F">
        <w:rPr>
          <w:b/>
          <w:bCs/>
          <w:sz w:val="28"/>
          <w:szCs w:val="28"/>
          <w:lang w:val="en-US"/>
        </w:rPr>
        <w:t>5.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Reliability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prognosis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of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the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proposed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algorithm,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based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on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the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system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operation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determinant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characteristic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dynamics</w:t>
      </w:r>
      <w:r w:rsidR="00F5556B">
        <w:rPr>
          <w:b/>
          <w:bCs/>
          <w:sz w:val="28"/>
          <w:szCs w:val="28"/>
          <w:lang w:val="en-US"/>
        </w:rPr>
        <w:t xml:space="preserve"> </w:t>
      </w:r>
      <w:r w:rsidRPr="00F86F4F">
        <w:rPr>
          <w:b/>
          <w:bCs/>
          <w:sz w:val="28"/>
          <w:szCs w:val="28"/>
          <w:lang w:val="en-US"/>
        </w:rPr>
        <w:t>analysis</w:t>
      </w:r>
    </w:p>
    <w:p w:rsidR="00F86F4F" w:rsidRPr="00F86F4F" w:rsidRDefault="00F86F4F" w:rsidP="00F86F4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establishing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choice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should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considered: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b/>
          <w:bCs/>
          <w:sz w:val="28"/>
          <w:szCs w:val="28"/>
          <w:lang w:val="en-US"/>
        </w:rPr>
        <w:t>-</w:t>
      </w:r>
      <w:r w:rsidR="00F5556B">
        <w:rPr>
          <w:rStyle w:val="apple-converted-space"/>
          <w:b/>
          <w:b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research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class;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b/>
          <w:bCs/>
          <w:sz w:val="28"/>
          <w:szCs w:val="28"/>
          <w:lang w:val="en-US"/>
        </w:rPr>
        <w:t>-</w:t>
      </w:r>
      <w:r w:rsidR="00F5556B">
        <w:rPr>
          <w:rStyle w:val="apple-converted-space"/>
          <w:b/>
          <w:b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adequacy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completeness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initial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limitations;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computer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simulation,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measurement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statistical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attain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calculation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results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accuracy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relevant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formalization,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employing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security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including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software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research.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sequence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identification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(purpose,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scope,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structure,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composition,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backup,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maintenance,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external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interaction,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lastRenderedPageBreak/>
        <w:t>qualifications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staff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software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tools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technology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planned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production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organization,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manufacturing);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purpose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appointed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definitions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(range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values,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criteria,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consequences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rejections,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boundary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conditions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criteria);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baseline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(obtaining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pre-processing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source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components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counterparts,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calculating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elements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elements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qualitative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(identification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types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faults,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mechanisms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implications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scheme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functioning,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maintenance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repair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formats,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building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structural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scheme);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quantitative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construction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="002262B8" w:rsidRPr="00F86F4F">
        <w:rPr>
          <w:sz w:val="28"/>
          <w:szCs w:val="28"/>
          <w:lang w:val="en-US"/>
        </w:rPr>
        <w:t>consistency</w:t>
      </w:r>
      <w:r w:rsidR="00F5556B">
        <w:rPr>
          <w:sz w:val="28"/>
          <w:szCs w:val="28"/>
          <w:lang w:val="en-US"/>
        </w:rPr>
        <w:t xml:space="preserve"> </w:t>
      </w:r>
      <w:r w:rsidR="002262B8"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obtain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quantitative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calculation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simulation,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sensitivity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importance,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assessment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feasibility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improving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subsystems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backup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strategies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maintenance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strategy);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evaluation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results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(comparison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and/or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guidelines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tools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include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design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review,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identification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weaknesses,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imbalances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high-risk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malfunctioning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replacement,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development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alternative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ways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enhance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trade-off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designs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evaluation)</w:t>
      </w:r>
      <w:r w:rsidR="006439BF">
        <w:rPr>
          <w:sz w:val="28"/>
          <w:szCs w:val="28"/>
          <w:lang w:val="en-US"/>
        </w:rPr>
        <w:t xml:space="preserve"> [14]</w:t>
      </w:r>
      <w:r w:rsidRPr="00F86F4F">
        <w:rPr>
          <w:sz w:val="28"/>
          <w:szCs w:val="28"/>
          <w:lang w:val="en-US"/>
        </w:rPr>
        <w:t>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Below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program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major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scientific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technical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problem-solving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results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lastRenderedPageBreak/>
        <w:t>During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workable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enables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6" type="#_x0000_t75" alt="" style="width:11.2pt;height:12.15pt;mso-width-percent:0;mso-height-percent:0;mso-width-percent:0;mso-height-percent:0" o:ole="">
            <v:imagedata r:id="rId10" o:title=""/>
          </v:shape>
          <o:OLEObject Type="Embed" ProgID="Equation.3" ShapeID="_x0000_i1066" DrawAspect="Content" ObjectID="_1635933912" r:id="rId11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described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relevant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formulation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prognosis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required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predict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dynamics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among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sequences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 id="_x0000_i1065" type="#_x0000_t75" alt="" style="width:11.2pt;height:12.15pt;mso-width-percent:0;mso-height-percent:0;mso-width-percent:0;mso-height-percent:0" o:ole="">
            <v:imagedata r:id="rId10" o:title=""/>
          </v:shape>
          <o:OLEObject Type="Embed" ProgID="Equation.3" ShapeID="_x0000_i1065" DrawAspect="Content" ObjectID="_1635933913" r:id="rId12"/>
        </w:objec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justified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principal,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characterizes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foremostly.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statement,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hereafter,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task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prognosis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frame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dynamics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integral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proposed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(accumulation)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examined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Dynamics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section.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rStyle w:val="apple-converted-space"/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64" type="#_x0000_t75" alt="" style="width:39.9pt;height:18pt;mso-width-percent:0;mso-height-percent:0;mso-width-percent:0;mso-height-percent:0" o:ole="">
            <v:imagedata r:id="rId13" o:title=""/>
          </v:shape>
          <o:OLEObject Type="Embed" ProgID="Equation.3" ShapeID="_x0000_i1064" DrawAspect="Content" ObjectID="_1635933914" r:id="rId14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,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740" w:dyaOrig="300">
          <v:shape id="_x0000_i1063" type="#_x0000_t75" alt="" style="width:36.95pt;height:15.1pt;mso-width-percent:0;mso-height-percent:0;mso-width-percent:0;mso-height-percent:0" o:ole="">
            <v:imagedata r:id="rId15" o:title=""/>
          </v:shape>
          <o:OLEObject Type="Embed" ProgID="Equation.3" ShapeID="_x0000_i1063" DrawAspect="Content" ObjectID="_1635933915" r:id="rId16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,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600" w:dyaOrig="300">
          <v:shape id="_x0000_i1062" type="#_x0000_t75" alt="" style="width:30.15pt;height:15.1pt;mso-width-percent:0;mso-height-percent:0;mso-width-percent:0;mso-height-percent:0" o:ole="">
            <v:imagedata r:id="rId17" o:title=""/>
          </v:shape>
          <o:OLEObject Type="Embed" ProgID="Equation.3" ShapeID="_x0000_i1062" DrawAspect="Content" ObjectID="_1635933916" r:id="rId18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fixed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800" w:dyaOrig="380">
          <v:shape id="_x0000_i1061" type="#_x0000_t75" alt="" style="width:39.9pt;height:18.95pt;mso-width-percent:0;mso-height-percent:0;mso-width-percent:0;mso-height-percent:0" o:ole="">
            <v:imagedata r:id="rId19" o:title=""/>
          </v:shape>
          <o:OLEObject Type="Embed" ProgID="Equation.3" ShapeID="_x0000_i1061" DrawAspect="Content" ObjectID="_1635933917" r:id="rId20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apple-converted-space"/>
          <w:sz w:val="28"/>
          <w:szCs w:val="28"/>
          <w:lang w:val="en-US"/>
        </w:rPr>
        <w:t>will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marked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520" w:dyaOrig="360">
          <v:shape id="_x0000_i1060" type="#_x0000_t75" alt="" style="width:25.3pt;height:18pt;mso-width-percent:0;mso-height-percent:0;mso-width-percent:0;mso-height-percent:0" o:ole="">
            <v:imagedata r:id="rId21" o:title=""/>
          </v:shape>
          <o:OLEObject Type="Embed" ProgID="Equation.3" ShapeID="_x0000_i1060" DrawAspect="Content" ObjectID="_1635933918" r:id="rId22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,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600" w:dyaOrig="300">
          <v:shape id="_x0000_i1059" type="#_x0000_t75" alt="" style="width:30.15pt;height:15.1pt;mso-width-percent:0;mso-height-percent:0;mso-width-percent:0;mso-height-percent:0" o:ole="">
            <v:imagedata r:id="rId23" o:title=""/>
          </v:shape>
          <o:OLEObject Type="Embed" ProgID="Equation.3" ShapeID="_x0000_i1059" DrawAspect="Content" ObjectID="_1635933919" r:id="rId24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example,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Gaussian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independent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prediction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certain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conditions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have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nature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attached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illustrations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realizations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studied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stochastic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58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58" DrawAspect="Content" ObjectID="_1635933920" r:id="rId26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.</w:t>
      </w:r>
    </w:p>
    <w:p w:rsidR="00F86F4F" w:rsidRPr="00F86F4F" w:rsidRDefault="00F5556B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First,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we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consider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relevant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assumptions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for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problem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system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reliability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prognosis.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believed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that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reasonable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functioning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determinant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characteristic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57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57" DrawAspect="Content" ObjectID="_1635933921" r:id="rId27"/>
        </w:objec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that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describes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mode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system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operation,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establishes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value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this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characteristic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that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leads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to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failure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(ultimate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state).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Thus,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for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implementation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observation</w:t>
      </w:r>
      <w:r>
        <w:rPr>
          <w:rStyle w:val="apple-converted-space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rStyle w:val="apple-converted-space"/>
          <w:sz w:val="28"/>
          <w:szCs w:val="28"/>
          <w:lang w:val="en-US"/>
        </w:rPr>
        <w:t>over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apple-converted-space"/>
          <w:sz w:val="28"/>
          <w:szCs w:val="28"/>
          <w:lang w:val="en-US"/>
        </w:rPr>
        <w:t>the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process</w:t>
      </w:r>
      <w:r>
        <w:rPr>
          <w:sz w:val="28"/>
          <w:szCs w:val="28"/>
          <w:lang w:val="uk-UA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56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56" DrawAspect="Content" ObjectID="_1635933922" r:id="rId28"/>
        </w:object>
      </w:r>
      <w:r w:rsidR="00F86F4F" w:rsidRPr="00F86F4F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that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function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time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520" w:dyaOrig="360">
          <v:shape id="_x0000_i1055" type="#_x0000_t75" alt="" style="width:25.3pt;height:18pt;mso-width-percent:0;mso-height-percent:0;mso-width-percent:0;mso-height-percent:0" o:ole="">
            <v:imagedata r:id="rId29" o:title=""/>
          </v:shape>
          <o:OLEObject Type="Embed" ProgID="Equation.3" ShapeID="_x0000_i1055" DrawAspect="Content" ObjectID="_1635933923" r:id="rId30"/>
        </w:object>
      </w:r>
      <w:r w:rsidR="00F86F4F" w:rsidRPr="00F86F4F">
        <w:rPr>
          <w:sz w:val="28"/>
          <w:szCs w:val="28"/>
          <w:lang w:val="en-US"/>
        </w:rPr>
        <w:t>,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apple-converted-space"/>
          <w:sz w:val="28"/>
          <w:szCs w:val="28"/>
          <w:lang w:val="en-US"/>
        </w:rPr>
        <w:t>it</w:t>
      </w:r>
      <w:r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should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be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defined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statistical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estimations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average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rate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change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and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variation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coefficient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for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its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speed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rate;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this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lastRenderedPageBreak/>
        <w:t>generally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makes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possible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to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calculate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(predict)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reliability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characteristics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for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system,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without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using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mode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failure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(fracture)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the</w:t>
      </w:r>
      <w:r>
        <w:rPr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system.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Thus,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predicting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specified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information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about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dynamics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54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54" DrawAspect="Content" ObjectID="_1635933924" r:id="rId31"/>
        </w:object>
      </w:r>
      <w:r w:rsidRPr="00F86F4F">
        <w:rPr>
          <w:rStyle w:val="notranslate"/>
          <w:sz w:val="28"/>
          <w:szCs w:val="28"/>
          <w:lang w:val="en-US"/>
        </w:rPr>
        <w:t>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(monotonic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non-monotonic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implementation);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threshold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meaning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limited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value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680" w:dyaOrig="380">
          <v:shape id="_x0000_i1053" type="#_x0000_t75" alt="" style="width:33.55pt;height:18.95pt;mso-width-percent:0;mso-height-percent:0;mso-width-percent:0;mso-height-percent:0" o:ole="">
            <v:imagedata r:id="rId32" o:title=""/>
          </v:shape>
          <o:OLEObject Type="Embed" ProgID="Equation.3" ShapeID="_x0000_i1053" DrawAspect="Content" ObjectID="_1635933925" r:id="rId33"/>
        </w:object>
      </w:r>
      <w:r w:rsidRPr="00F86F4F">
        <w:rPr>
          <w:sz w:val="28"/>
          <w:szCs w:val="28"/>
          <w:lang w:val="en-US"/>
        </w:rPr>
        <w:t>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initial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value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360" w:dyaOrig="380">
          <v:shape id="_x0000_i1052" type="#_x0000_t75" alt="" style="width:18pt;height:18.95pt;mso-width-percent:0;mso-height-percent:0;mso-width-percent:0;mso-height-percent:0" o:ole="">
            <v:imagedata r:id="rId34" o:title=""/>
          </v:shape>
          <o:OLEObject Type="Embed" ProgID="Equation.3" ShapeID="_x0000_i1052" DrawAspect="Content" ObjectID="_1635933926" r:id="rId35"/>
        </w:object>
      </w:r>
      <w:r w:rsidRPr="00F86F4F">
        <w:rPr>
          <w:sz w:val="28"/>
          <w:szCs w:val="28"/>
          <w:lang w:val="en-US"/>
        </w:rPr>
        <w:t>;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parameter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conditions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 id="_x0000_i1051" type="#_x0000_t75" alt="" style="width:11.2pt;height:12.15pt;mso-width-percent:0;mso-height-percent:0;mso-width-percent:0;mso-height-percent:0" o:ole="">
            <v:imagedata r:id="rId36" o:title=""/>
          </v:shape>
          <o:OLEObject Type="Embed" ProgID="Equation.3" ShapeID="_x0000_i1051" DrawAspect="Content" ObjectID="_1635933927" r:id="rId37"/>
        </w:object>
      </w:r>
      <w:r w:rsidRPr="00F86F4F">
        <w:rPr>
          <w:rStyle w:val="notranslate"/>
          <w:sz w:val="28"/>
          <w:szCs w:val="28"/>
          <w:lang w:val="en-US"/>
        </w:rPr>
        <w:t>,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variation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coefficient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(mean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square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root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deviation)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 id="_x0000_i1050" type="#_x0000_t75" alt="" style="width:11.2pt;height:12.15pt;mso-width-percent:0;mso-height-percent:0;mso-width-percent:0;mso-height-percent:0" o:ole="">
            <v:imagedata r:id="rId38" o:title=""/>
          </v:shape>
          <o:OLEObject Type="Embed" ProgID="Equation.3" ShapeID="_x0000_i1050" DrawAspect="Content" ObjectID="_1635933928" r:id="rId39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rate</w:t>
      </w:r>
      <w:r w:rsidRPr="00F86F4F">
        <w:rPr>
          <w:rStyle w:val="notranslate"/>
          <w:sz w:val="28"/>
          <w:szCs w:val="28"/>
          <w:lang w:val="en-US"/>
        </w:rPr>
        <w:t>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Basing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specific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="00F5556B" w:rsidRPr="00F86F4F">
        <w:rPr>
          <w:sz w:val="28"/>
          <w:szCs w:val="28"/>
          <w:lang w:val="en-US"/>
        </w:rPr>
        <w:t>characteristic’s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general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analysis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physical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(wear,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corrosion,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cetera)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formulated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dominant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defined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type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(monotonic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i/>
          <w:iCs/>
          <w:sz w:val="28"/>
          <w:szCs w:val="28"/>
          <w:lang w:val="en-US"/>
        </w:rPr>
        <w:t>DM</w:t>
      </w:r>
      <w:r w:rsidR="00F5556B">
        <w:rPr>
          <w:rStyle w:val="apple-converted-space"/>
          <w:i/>
          <w:i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non-monotonic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i/>
          <w:iCs/>
          <w:sz w:val="28"/>
          <w:szCs w:val="28"/>
          <w:lang w:val="en-US"/>
        </w:rPr>
        <w:t>DN</w:t>
      </w:r>
      <w:r w:rsidRPr="00F86F4F">
        <w:rPr>
          <w:rStyle w:val="apple-converted-space"/>
          <w:i/>
          <w:iCs/>
          <w:sz w:val="28"/>
          <w:szCs w:val="28"/>
          <w:lang w:val="en-US"/>
        </w:rPr>
        <w:t>)</w:t>
      </w:r>
      <w:r w:rsidRPr="00F86F4F">
        <w:rPr>
          <w:sz w:val="28"/>
          <w:szCs w:val="28"/>
          <w:lang w:val="en-US"/>
        </w:rPr>
        <w:t>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reason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decision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accept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(ultimate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from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corresponding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</w:t>
      </w:r>
      <w:r w:rsidRPr="00F86F4F">
        <w:rPr>
          <w:rStyle w:val="apple-converted-space"/>
          <w:sz w:val="28"/>
          <w:szCs w:val="28"/>
          <w:lang w:val="en-US"/>
        </w:rPr>
        <w:t>DM</w:t>
      </w:r>
      <w:r w:rsidR="00F5556B">
        <w:rPr>
          <w:rStyle w:val="apple-converted-space"/>
          <w:i/>
          <w:i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i/>
          <w:iCs/>
          <w:sz w:val="28"/>
          <w:szCs w:val="28"/>
          <w:lang w:val="en-US"/>
        </w:rPr>
        <w:t>DN</w:t>
      </w:r>
      <w:r w:rsidR="00F5556B">
        <w:rPr>
          <w:rStyle w:val="apple-converted-space"/>
          <w:i/>
          <w:i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-distribution).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examples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49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49" DrawAspect="Content" ObjectID="_1635933929" r:id="rId40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apple-converted-space"/>
          <w:sz w:val="28"/>
          <w:szCs w:val="28"/>
          <w:lang w:val="en-US"/>
        </w:rPr>
        <w:t>,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describes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relevant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examined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prospect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obtained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prediction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solution.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b/>
          <w:bCs/>
          <w:i/>
          <w:iCs/>
          <w:sz w:val="28"/>
          <w:szCs w:val="28"/>
          <w:lang w:val="en-US"/>
        </w:rPr>
        <w:t>Example</w:t>
      </w:r>
      <w:r w:rsidR="00F5556B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F86F4F">
        <w:rPr>
          <w:b/>
          <w:bCs/>
          <w:i/>
          <w:iCs/>
          <w:sz w:val="28"/>
          <w:szCs w:val="28"/>
          <w:lang w:val="en-US"/>
        </w:rPr>
        <w:t>1.</w:t>
      </w:r>
      <w:r w:rsidR="00F5556B">
        <w:rPr>
          <w:rStyle w:val="apple-converted-space"/>
          <w:b/>
          <w:bCs/>
          <w:i/>
          <w:i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Below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consider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stochastic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independent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Gaussian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stationary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</w:t>
      </w:r>
      <w:r w:rsidR="00F5556B">
        <w:rPr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48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48" DrawAspect="Content" ObjectID="_1635933930" r:id="rId41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monotone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lastRenderedPageBreak/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Fig.</w:t>
      </w:r>
      <w:r w:rsidRPr="00F86F4F">
        <w:rPr>
          <w:rStyle w:val="notranslate"/>
          <w:sz w:val="28"/>
          <w:szCs w:val="28"/>
          <w:lang w:val="en-US"/>
        </w:rPr>
        <w:t>3.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800" w:dyaOrig="360">
          <v:shape id="_x0000_i1047" type="#_x0000_t75" alt="" style="width:39.9pt;height:18pt;mso-width-percent:0;mso-height-percent:0;mso-width-percent:0;mso-height-percent:0" o:ole="">
            <v:imagedata r:id="rId25" o:title=""/>
          </v:shape>
          <o:OLEObject Type="Embed" ProgID="Equation.3" ShapeID="_x0000_i1047" DrawAspect="Content" ObjectID="_1635933931" r:id="rId42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described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12"/>
          <w:sz w:val="28"/>
          <w:szCs w:val="28"/>
          <w:lang w:val="uk-UA"/>
        </w:rPr>
        <w:object w:dxaOrig="2560" w:dyaOrig="380">
          <v:shape id="_x0000_i1046" type="#_x0000_t75" alt="" style="width:128.45pt;height:18.95pt;mso-width-percent:0;mso-height-percent:0;mso-width-percent:0;mso-height-percent:0" o:ole="">
            <v:imagedata r:id="rId43" o:title=""/>
          </v:shape>
          <o:OLEObject Type="Embed" ProgID="Equation.3" ShapeID="_x0000_i1046" DrawAspect="Content" ObjectID="_1635933932" r:id="rId44"/>
        </w:object>
      </w:r>
      <w:r w:rsidR="00F5556B">
        <w:rPr>
          <w:sz w:val="28"/>
          <w:szCs w:val="28"/>
          <w:lang w:val="uk-UA"/>
        </w:rPr>
        <w:t xml:space="preserve">                                       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(1)</w:t>
      </w:r>
    </w:p>
    <w:p w:rsidR="00F86F4F" w:rsidRPr="00F86F4F" w:rsidRDefault="00F86F4F" w:rsidP="00F86F4F">
      <w:pPr>
        <w:pStyle w:val="NormalWeb"/>
        <w:spacing w:line="360" w:lineRule="auto"/>
        <w:jc w:val="both"/>
        <w:rPr>
          <w:sz w:val="28"/>
          <w:szCs w:val="28"/>
          <w:lang w:val="en-US"/>
        </w:rPr>
      </w:pPr>
      <w:r w:rsidRPr="00F86F4F">
        <w:rPr>
          <w:rStyle w:val="notranslate"/>
          <w:sz w:val="28"/>
          <w:szCs w:val="28"/>
          <w:lang w:val="en-US"/>
        </w:rPr>
        <w:t>where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0"/>
          <w:sz w:val="28"/>
          <w:szCs w:val="28"/>
          <w:lang w:val="uk-UA"/>
        </w:rPr>
        <w:object w:dxaOrig="680" w:dyaOrig="360">
          <v:shape id="_x0000_i1045" type="#_x0000_t75" alt="" style="width:33.55pt;height:18pt;mso-width-percent:0;mso-height-percent:0;mso-width-percent:0;mso-height-percent:0" o:ole="">
            <v:imagedata r:id="rId45" o:title=""/>
          </v:shape>
          <o:OLEObject Type="Embed" ProgID="Equation.3" ShapeID="_x0000_i1045" DrawAspect="Content" ObjectID="_1635933933" r:id="rId46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characteristics:</w:t>
      </w:r>
      <w:r w:rsidR="00F5556B">
        <w:rPr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32"/>
          <w:sz w:val="28"/>
          <w:szCs w:val="28"/>
          <w:lang w:val="uk-UA"/>
        </w:rPr>
        <w:object w:dxaOrig="2140" w:dyaOrig="780">
          <v:shape id="_x0000_i1044" type="#_x0000_t75" alt="" style="width:107.05pt;height:38.9pt;mso-width-percent:0;mso-height-percent:0;mso-width-percent:0;mso-height-percent:0" o:ole="">
            <v:imagedata r:id="rId47" o:title=""/>
          </v:shape>
          <o:OLEObject Type="Embed" ProgID="Equation.3" ShapeID="_x0000_i1044" DrawAspect="Content" ObjectID="_1635933934" r:id="rId48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corresponding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interval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uptime;</w:t>
      </w:r>
      <w:r w:rsidR="00F5556B">
        <w:rPr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 id="_x0000_i1043" type="#_x0000_t75" alt="" style="width:11.2pt;height:12.15pt;mso-width-percent:0;mso-height-percent:0;mso-width-percent:0;mso-height-percent:0" o:ole="">
            <v:imagedata r:id="rId49" o:title=""/>
          </v:shape>
          <o:OLEObject Type="Embed" ProgID="Equation.3" ShapeID="_x0000_i1043" DrawAspect="Content" ObjectID="_1635933935" r:id="rId50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&gt;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position w:val="-6"/>
          <w:sz w:val="28"/>
          <w:szCs w:val="28"/>
          <w:lang w:val="en-US"/>
        </w:rPr>
        <w:t>0</w:t>
      </w:r>
      <w:r w:rsidRPr="00F86F4F">
        <w:rPr>
          <w:rStyle w:val="apple-converted-space"/>
          <w:position w:val="-6"/>
          <w:sz w:val="28"/>
          <w:szCs w:val="28"/>
          <w:lang w:val="en-US"/>
        </w:rPr>
        <w:t>;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28"/>
          <w:sz w:val="28"/>
          <w:szCs w:val="28"/>
          <w:lang w:val="uk-UA"/>
        </w:rPr>
        <w:object w:dxaOrig="1560" w:dyaOrig="720">
          <v:shape id="_x0000_i1042" type="#_x0000_t75" alt="" style="width:77.85pt;height:36pt;mso-width-percent:0;mso-height-percent:0;mso-width-percent:0;mso-height-percent:0" o:ole="">
            <v:imagedata r:id="rId51" o:title=""/>
          </v:shape>
          <o:OLEObject Type="Embed" ProgID="Equation.3" ShapeID="_x0000_i1042" DrawAspect="Content" ObjectID="_1635933936" r:id="rId52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,</w:t>
      </w:r>
      <w:r w:rsidR="00F5556B">
        <w:rPr>
          <w:rStyle w:val="notranslat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20"/>
          <w:sz w:val="28"/>
          <w:szCs w:val="28"/>
          <w:lang w:val="uk-UA"/>
        </w:rPr>
        <w:object w:dxaOrig="2840" w:dyaOrig="1080">
          <v:shape id="_x0000_i1041" type="#_x0000_t75" alt="" style="width:142.55pt;height:54pt;mso-width-percent:0;mso-height-percent:0;mso-width-percent:0;mso-height-percent:0" o:ole="">
            <v:imagedata r:id="rId53" o:title=""/>
          </v:shape>
          <o:OLEObject Type="Embed" ProgID="Equation.3" ShapeID="_x0000_i1041" DrawAspect="Content" ObjectID="_1635933937" r:id="rId54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variation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coefficient.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center"/>
        <w:rPr>
          <w:sz w:val="28"/>
          <w:szCs w:val="28"/>
        </w:rPr>
      </w:pPr>
      <w:r w:rsidRPr="00F86F4F">
        <w:rPr>
          <w:noProof/>
          <w:sz w:val="28"/>
          <w:szCs w:val="28"/>
        </w:rPr>
        <w:object w:dxaOrig="8915" w:dyaOrig="6764">
          <v:shape id="_x0000_i1040" type="#_x0000_t75" alt="" style="width:315.25pt;height:196.55pt;mso-width-percent:0;mso-height-percent:0;mso-width-percent:0;mso-height-percent:0" o:ole="">
            <v:imagedata r:id="rId55" o:title=""/>
          </v:shape>
          <o:OLEObject Type="Embed" ProgID="Visio.Drawing.6" ShapeID="_x0000_i1040" DrawAspect="Content" ObjectID="_1635933938" r:id="rId56"/>
        </w:object>
      </w:r>
    </w:p>
    <w:p w:rsidR="00F86F4F" w:rsidRPr="002262B8" w:rsidRDefault="00F86F4F" w:rsidP="00F86F4F">
      <w:pPr>
        <w:pStyle w:val="NormalWeb"/>
        <w:spacing w:line="360" w:lineRule="auto"/>
        <w:ind w:firstLine="709"/>
        <w:jc w:val="center"/>
        <w:rPr>
          <w:lang w:val="uk-UA"/>
        </w:rPr>
      </w:pPr>
      <w:r w:rsidRPr="002262B8">
        <w:rPr>
          <w:rStyle w:val="notranslate"/>
          <w:lang w:val="en-US"/>
        </w:rPr>
        <w:t>Fig.</w:t>
      </w:r>
      <w:r w:rsidR="00F5556B">
        <w:rPr>
          <w:rStyle w:val="apple-converted-space"/>
          <w:lang w:val="en-US"/>
        </w:rPr>
        <w:t xml:space="preserve"> </w:t>
      </w:r>
      <w:r w:rsidRPr="002262B8">
        <w:rPr>
          <w:rStyle w:val="notranslate"/>
          <w:lang w:val="en-US"/>
        </w:rPr>
        <w:t>3.</w:t>
      </w:r>
      <w:r w:rsidR="00F5556B">
        <w:rPr>
          <w:rStyle w:val="apple-converted-space"/>
          <w:lang w:val="en-US"/>
        </w:rPr>
        <w:t xml:space="preserve"> 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Realizations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charts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random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process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with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independent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Gaussian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stationary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increments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(monotone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distribution)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(ultimate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40"/>
          <w:sz w:val="28"/>
          <w:szCs w:val="28"/>
          <w:lang w:val="uk-UA"/>
        </w:rPr>
        <w:object w:dxaOrig="3780" w:dyaOrig="940">
          <v:shape id="_x0000_i1039" type="#_x0000_t75" alt="" style="width:189.25pt;height:46.7pt;mso-width-percent:0;mso-height-percent:0;mso-width-percent:0;mso-height-percent:0" o:ole="">
            <v:imagedata r:id="rId57" o:title=""/>
          </v:shape>
          <o:OLEObject Type="Embed" ProgID="Equation.3" ShapeID="_x0000_i1039" DrawAspect="Content" ObjectID="_1635933939" r:id="rId58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notranslate"/>
          <w:sz w:val="28"/>
          <w:szCs w:val="28"/>
          <w:lang w:val="en-US"/>
        </w:rPr>
        <w:t>.</w:t>
      </w:r>
      <w:r w:rsidR="00F5556B">
        <w:rPr>
          <w:rStyle w:val="apple-converted-space"/>
          <w:sz w:val="28"/>
          <w:szCs w:val="28"/>
          <w:lang w:val="en-US"/>
        </w:rPr>
        <w:t xml:space="preserve">                                </w:t>
      </w:r>
      <w:r w:rsidR="00F86F4F" w:rsidRPr="00F86F4F">
        <w:rPr>
          <w:sz w:val="28"/>
          <w:szCs w:val="28"/>
          <w:lang w:val="en-US"/>
        </w:rPr>
        <w:t>(2)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Subsequently,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between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resource):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42"/>
          <w:sz w:val="28"/>
          <w:szCs w:val="28"/>
          <w:lang w:val="uk-UA"/>
        </w:rPr>
        <w:object w:dxaOrig="3180" w:dyaOrig="980">
          <v:shape id="_x0000_i1038" type="#_x0000_t75" alt="" style="width:159.1pt;height:49.6pt;mso-width-percent:0;mso-height-percent:0;mso-width-percent:0;mso-height-percent:0" o:ole="">
            <v:imagedata r:id="rId59" o:title=""/>
          </v:shape>
          <o:OLEObject Type="Embed" ProgID="Equation.3" ShapeID="_x0000_i1038" DrawAspect="Content" ObjectID="_1635933940" r:id="rId60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                                  </w:t>
      </w:r>
      <w:r w:rsidR="00F86F4F" w:rsidRPr="00F86F4F">
        <w:rPr>
          <w:sz w:val="28"/>
          <w:szCs w:val="28"/>
          <w:lang w:val="en-US"/>
        </w:rPr>
        <w:t>(3)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flawless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interval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noProof/>
          <w:position w:val="-10"/>
          <w:sz w:val="28"/>
          <w:szCs w:val="28"/>
        </w:rPr>
        <w:drawing>
          <wp:inline distT="0" distB="0" distL="0" distR="0" wp14:anchorId="68354E1A" wp14:editId="600234C1">
            <wp:extent cx="414020" cy="219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40"/>
          <w:sz w:val="28"/>
          <w:szCs w:val="28"/>
          <w:lang w:val="uk-UA"/>
        </w:rPr>
        <w:object w:dxaOrig="3400" w:dyaOrig="940">
          <v:shape id="_x0000_i1037" type="#_x0000_t75" alt="" style="width:169.3pt;height:46.7pt;mso-width-percent:0;mso-height-percent:0;mso-width-percent:0;mso-height-percent:0" o:ole="">
            <v:imagedata r:id="rId62" o:title=""/>
          </v:shape>
          <o:OLEObject Type="Embed" ProgID="Equation.3" ShapeID="_x0000_i1037" DrawAspect="Content" ObjectID="_1635933941" r:id="rId63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notranslate"/>
          <w:sz w:val="28"/>
          <w:szCs w:val="28"/>
          <w:lang w:val="en-US"/>
        </w:rPr>
        <w:t>.</w:t>
      </w:r>
      <w:r w:rsidR="00F5556B">
        <w:rPr>
          <w:rStyle w:val="apple-converted-space"/>
          <w:sz w:val="28"/>
          <w:szCs w:val="28"/>
          <w:lang w:val="en-US"/>
        </w:rPr>
        <w:t xml:space="preserve">                                </w:t>
      </w:r>
      <w:r w:rsidR="00F86F4F" w:rsidRPr="00F86F4F">
        <w:rPr>
          <w:sz w:val="28"/>
          <w:szCs w:val="28"/>
          <w:lang w:val="en-US"/>
        </w:rPr>
        <w:t>(4)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b/>
          <w:bCs/>
          <w:i/>
          <w:iCs/>
          <w:sz w:val="28"/>
          <w:szCs w:val="28"/>
          <w:lang w:val="en-US"/>
        </w:rPr>
        <w:t>Example</w:t>
      </w:r>
      <w:r w:rsidR="00F5556B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F86F4F">
        <w:rPr>
          <w:b/>
          <w:bCs/>
          <w:i/>
          <w:iCs/>
          <w:sz w:val="28"/>
          <w:szCs w:val="28"/>
          <w:lang w:val="en-US"/>
        </w:rPr>
        <w:t>2.</w:t>
      </w:r>
      <w:r w:rsidR="00F5556B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stochastic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independent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Gaussian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stationary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nonmonotonic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graphics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Fig.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4.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apple-converted-space"/>
          <w:sz w:val="28"/>
          <w:szCs w:val="28"/>
          <w:lang w:val="en-US"/>
        </w:rPr>
        <w:t>is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described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form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F86F4F">
        <w:rPr>
          <w:noProof/>
          <w:position w:val="-12"/>
          <w:sz w:val="28"/>
          <w:szCs w:val="28"/>
          <w:lang w:val="uk-UA"/>
        </w:rPr>
        <w:object w:dxaOrig="2580" w:dyaOrig="380">
          <v:shape id="_x0000_i1036" type="#_x0000_t75" alt="" style="width:128.9pt;height:18.95pt;mso-width-percent:0;mso-height-percent:0;mso-width-percent:0;mso-height-percent:0" o:ole="">
            <v:imagedata r:id="rId64" o:title=""/>
          </v:shape>
          <o:OLEObject Type="Embed" ProgID="Equation.3" ShapeID="_x0000_i1036" DrawAspect="Content" ObjectID="_1635933942" r:id="rId65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notranslate"/>
          <w:sz w:val="28"/>
          <w:szCs w:val="28"/>
          <w:lang w:val="en-US"/>
        </w:rPr>
        <w:t>,</w:t>
      </w:r>
    </w:p>
    <w:p w:rsidR="00F86F4F" w:rsidRPr="00F86F4F" w:rsidRDefault="00F86F4F" w:rsidP="00F86F4F">
      <w:pPr>
        <w:pStyle w:val="NormalWeb"/>
        <w:spacing w:line="360" w:lineRule="auto"/>
        <w:jc w:val="both"/>
        <w:rPr>
          <w:sz w:val="28"/>
          <w:szCs w:val="28"/>
          <w:lang w:val="en-US"/>
        </w:rPr>
      </w:pPr>
      <w:r w:rsidRPr="00F86F4F">
        <w:rPr>
          <w:rStyle w:val="notranslate"/>
          <w:sz w:val="28"/>
          <w:szCs w:val="28"/>
          <w:lang w:val="en-US"/>
        </w:rPr>
        <w:t>where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960" w:dyaOrig="380">
          <v:shape id="_x0000_i1035" type="#_x0000_t75" alt="" style="width:48.15pt;height:18.95pt;mso-width-percent:0;mso-height-percent:0;mso-width-percent:0;mso-height-percent:0" o:ole="">
            <v:imagedata r:id="rId66" o:title=""/>
          </v:shape>
          <o:OLEObject Type="Embed" ProgID="Equation.3" ShapeID="_x0000_i1035" DrawAspect="Content" ObjectID="_1635933943" r:id="rId67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characteristics: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32"/>
          <w:sz w:val="28"/>
          <w:szCs w:val="28"/>
          <w:lang w:val="uk-UA"/>
        </w:rPr>
        <w:object w:dxaOrig="2100" w:dyaOrig="780">
          <v:shape id="_x0000_i1034" type="#_x0000_t75" alt="" style="width:105.1pt;height:38.9pt;mso-width-percent:0;mso-height-percent:0;mso-width-percent:0;mso-height-percent:0" o:ole="">
            <v:imagedata r:id="rId68" o:title=""/>
          </v:shape>
          <o:OLEObject Type="Embed" ProgID="Equation.3" ShapeID="_x0000_i1034" DrawAspect="Content" ObjectID="_1635933944" r:id="rId69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rate,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32"/>
          <w:sz w:val="28"/>
          <w:szCs w:val="28"/>
          <w:lang w:val="uk-UA"/>
        </w:rPr>
        <w:object w:dxaOrig="4320" w:dyaOrig="780">
          <v:shape id="_x0000_i1033" type="#_x0000_t75" alt="" style="width:3in;height:38.9pt;mso-width-percent:0;mso-height-percent:0;mso-width-percent:0;mso-height-percent:0" o:ole="">
            <v:imagedata r:id="rId70" o:title=""/>
          </v:shape>
          <o:OLEObject Type="Embed" ProgID="Equation.3" ShapeID="_x0000_i1033" DrawAspect="Content" ObjectID="_1635933945" r:id="rId71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variation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coefficient.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center"/>
        <w:rPr>
          <w:sz w:val="28"/>
          <w:szCs w:val="28"/>
        </w:rPr>
      </w:pPr>
      <w:r w:rsidRPr="00F86F4F">
        <w:rPr>
          <w:noProof/>
          <w:sz w:val="28"/>
          <w:szCs w:val="28"/>
        </w:rPr>
        <w:object w:dxaOrig="8916" w:dyaOrig="6764">
          <v:shape id="_x0000_i1032" type="#_x0000_t75" alt="" style="width:325.45pt;height:196.55pt;mso-width-percent:0;mso-height-percent:0;mso-width-percent:0;mso-height-percent:0" o:ole="">
            <v:imagedata r:id="rId72" o:title=""/>
          </v:shape>
          <o:OLEObject Type="Embed" ProgID="Visio.Drawing.6" ShapeID="_x0000_i1032" DrawAspect="Content" ObjectID="_1635933946" r:id="rId73"/>
        </w:object>
      </w:r>
    </w:p>
    <w:p w:rsidR="00F86F4F" w:rsidRPr="002262B8" w:rsidRDefault="00F86F4F" w:rsidP="00F86F4F">
      <w:pPr>
        <w:pStyle w:val="NormalWeb"/>
        <w:spacing w:line="360" w:lineRule="auto"/>
        <w:ind w:firstLine="709"/>
        <w:jc w:val="center"/>
        <w:rPr>
          <w:lang w:val="uk-UA"/>
        </w:rPr>
      </w:pPr>
      <w:r w:rsidRPr="002262B8">
        <w:rPr>
          <w:rStyle w:val="notranslate"/>
          <w:lang w:val="en-US"/>
        </w:rPr>
        <w:t>Fig.</w:t>
      </w:r>
      <w:r w:rsidR="00F5556B">
        <w:rPr>
          <w:rStyle w:val="apple-converted-space"/>
          <w:lang w:val="en-US"/>
        </w:rPr>
        <w:t xml:space="preserve"> </w:t>
      </w:r>
      <w:r w:rsidRPr="002262B8">
        <w:rPr>
          <w:lang w:val="en-US"/>
        </w:rPr>
        <w:t>4.</w:t>
      </w:r>
      <w:r w:rsidR="00F5556B">
        <w:rPr>
          <w:rStyle w:val="apple-converted-space"/>
          <w:lang w:val="en-US"/>
        </w:rPr>
        <w:t xml:space="preserve"> </w:t>
      </w:r>
      <w:r w:rsidRPr="002262B8">
        <w:rPr>
          <w:lang w:val="en-US"/>
        </w:rPr>
        <w:t>Charts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realizations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random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process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with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independent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Gaussian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stationary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increments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(non-monotonic</w:t>
      </w:r>
      <w:r w:rsidR="00F5556B">
        <w:rPr>
          <w:lang w:val="en-US"/>
        </w:rPr>
        <w:t xml:space="preserve"> </w:t>
      </w:r>
      <w:r w:rsidRPr="002262B8">
        <w:rPr>
          <w:lang w:val="en-US"/>
        </w:rPr>
        <w:t>distribution)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case,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function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(ultimate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state)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40"/>
          <w:sz w:val="28"/>
          <w:szCs w:val="28"/>
          <w:lang w:val="uk-UA"/>
        </w:rPr>
        <w:object w:dxaOrig="7839" w:dyaOrig="940">
          <v:shape id="_x0000_i1031" type="#_x0000_t75" alt="" style="width:358.55pt;height:42.8pt;mso-width-percent:0;mso-height-percent:0;mso-width-percent:0;mso-height-percent:0" o:ole="">
            <v:imagedata r:id="rId74" o:title=""/>
          </v:shape>
          <o:OLEObject Type="Embed" ProgID="Equation.3" ShapeID="_x0000_i1031" DrawAspect="Content" ObjectID="_1635933947" r:id="rId75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rStyle w:val="notranslate"/>
          <w:sz w:val="28"/>
          <w:szCs w:val="28"/>
          <w:lang w:val="en-US"/>
        </w:rPr>
        <w:t>.</w:t>
      </w:r>
      <w:r w:rsidR="00F5556B">
        <w:rPr>
          <w:rStyle w:val="notranslate"/>
          <w:sz w:val="28"/>
          <w:szCs w:val="28"/>
          <w:lang w:val="en-US"/>
        </w:rPr>
        <w:t xml:space="preserve">    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(5)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lastRenderedPageBreak/>
        <w:t>Expressions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evaluation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object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indices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following: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rStyle w:val="notranslate"/>
          <w:sz w:val="28"/>
          <w:szCs w:val="28"/>
          <w:lang w:val="en-US"/>
        </w:rPr>
        <w:t>-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lifetime):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28"/>
          <w:sz w:val="28"/>
          <w:szCs w:val="28"/>
          <w:lang w:val="uk-UA"/>
        </w:rPr>
        <w:object w:dxaOrig="2000" w:dyaOrig="720">
          <v:shape id="_x0000_i1030" type="#_x0000_t75" alt="" style="width:100.7pt;height:36pt;mso-width-percent:0;mso-height-percent:0;mso-width-percent:0;mso-height-percent:0" o:ole="">
            <v:imagedata r:id="rId76" o:title=""/>
          </v:shape>
          <o:OLEObject Type="Embed" ProgID="Equation.3" ShapeID="_x0000_i1030" DrawAspect="Content" ObjectID="_1635933948" r:id="rId77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                                     </w:t>
      </w:r>
      <w:r w:rsidR="00F86F4F" w:rsidRPr="00F86F4F">
        <w:rPr>
          <w:sz w:val="28"/>
          <w:szCs w:val="28"/>
          <w:lang w:val="en-US"/>
        </w:rPr>
        <w:t>(6)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flawless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range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noProof/>
          <w:position w:val="-10"/>
          <w:sz w:val="28"/>
          <w:szCs w:val="28"/>
        </w:rPr>
        <w:drawing>
          <wp:inline distT="0" distB="0" distL="0" distR="0" wp14:anchorId="4FAEACE0" wp14:editId="7B2AE244">
            <wp:extent cx="414020" cy="2190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rStyle w:val="notranslate"/>
          <w:sz w:val="28"/>
          <w:szCs w:val="28"/>
          <w:lang w:val="en-US"/>
        </w:rPr>
        <w:t>:</w:t>
      </w:r>
    </w:p>
    <w:p w:rsidR="00F86F4F" w:rsidRPr="00F86F4F" w:rsidRDefault="0046652D" w:rsidP="00F86F4F">
      <w:pPr>
        <w:pStyle w:val="NormalWeb"/>
        <w:spacing w:line="360" w:lineRule="auto"/>
        <w:ind w:firstLine="709"/>
        <w:jc w:val="right"/>
        <w:rPr>
          <w:sz w:val="28"/>
          <w:szCs w:val="28"/>
          <w:lang w:val="en-US"/>
        </w:rPr>
      </w:pPr>
      <w:r w:rsidRPr="00F86F4F">
        <w:rPr>
          <w:noProof/>
          <w:position w:val="-40"/>
          <w:sz w:val="28"/>
          <w:szCs w:val="28"/>
          <w:lang w:val="uk-UA"/>
        </w:rPr>
        <w:object w:dxaOrig="7420" w:dyaOrig="940">
          <v:shape id="_x0000_i1029" type="#_x0000_t75" alt="" style="width:357.55pt;height:45.75pt;mso-width-percent:0;mso-height-percent:0;mso-width-percent:0;mso-height-percent:0" o:ole="">
            <v:imagedata r:id="rId78" o:title=""/>
          </v:shape>
          <o:OLEObject Type="Embed" ProgID="Equation.3" ShapeID="_x0000_i1029" DrawAspect="Content" ObjectID="_1635933949" r:id="rId79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F86F4F" w:rsidRPr="00F86F4F">
        <w:rPr>
          <w:sz w:val="28"/>
          <w:szCs w:val="28"/>
          <w:lang w:val="en-US"/>
        </w:rPr>
        <w:t>.</w:t>
      </w:r>
      <w:r w:rsidR="00F5556B">
        <w:rPr>
          <w:sz w:val="28"/>
          <w:szCs w:val="28"/>
          <w:lang w:val="en-US"/>
        </w:rPr>
        <w:t xml:space="preserve">   </w:t>
      </w:r>
      <w:r w:rsidR="00F86F4F" w:rsidRPr="00F86F4F">
        <w:rPr>
          <w:sz w:val="28"/>
          <w:szCs w:val="28"/>
          <w:lang w:val="en-US"/>
        </w:rPr>
        <w:t>(7)</w:t>
      </w:r>
    </w:p>
    <w:p w:rsidR="00F86F4F" w:rsidRPr="00F86F4F" w:rsidRDefault="00F86F4F" w:rsidP="00F86F4F">
      <w:pPr>
        <w:pStyle w:val="NormalWeb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These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examples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characterization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reliability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which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prognosis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characteristic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class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engineering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include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hardware,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mechanical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electrical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complexes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(aging,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wear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tear)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accumulated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integrally,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growth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time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failure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i/>
          <w:sz w:val="28"/>
          <w:szCs w:val="28"/>
          <w:lang w:val="en-US"/>
        </w:rPr>
        <w:t>t</w:t>
      </w:r>
      <w:r w:rsidRPr="00F86F4F">
        <w:rPr>
          <w:sz w:val="28"/>
          <w:szCs w:val="28"/>
          <w:lang w:val="en-US"/>
        </w:rPr>
        <w:t>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Therefore,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reasonable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physical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stochastic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independent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regard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large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number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random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factors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degradation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typical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distribution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law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independent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increments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must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Gauss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law.</w:t>
      </w:r>
    </w:p>
    <w:p w:rsidR="00F86F4F" w:rsidRPr="00F86F4F" w:rsidRDefault="00F86F4F" w:rsidP="00F86F4F">
      <w:pPr>
        <w:spacing w:line="360" w:lineRule="auto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Determining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parameters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values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average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rate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process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60" w:dyaOrig="240">
          <v:shape id="_x0000_i1028" type="#_x0000_t75" alt="" style="width:12.65pt;height:12.15pt;mso-width-percent:0;mso-height-percent:0;mso-width-percent:0;mso-height-percent:0" o:ole="">
            <v:imagedata r:id="rId80" o:title=""/>
          </v:shape>
          <o:OLEObject Type="Embed" ProgID="Equation.3" ShapeID="_x0000_i1028" DrawAspect="Content" ObjectID="_1635933950" r:id="rId81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change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variation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coefficient</w:t>
      </w:r>
      <w:r w:rsidR="0046652D" w:rsidRPr="00F86F4F">
        <w:rPr>
          <w:noProof/>
          <w:position w:val="-6"/>
          <w:sz w:val="28"/>
          <w:szCs w:val="28"/>
          <w:lang w:val="uk-UA"/>
        </w:rPr>
        <w:object w:dxaOrig="220" w:dyaOrig="240">
          <v:shape id="_x0000_i1027" type="#_x0000_t75" alt="" style="width:11.2pt;height:12.15pt;mso-width-percent:0;mso-height-percent:0;mso-width-percent:0;mso-height-percent:0" o:ole="">
            <v:imagedata r:id="rId82" o:title=""/>
          </v:shape>
          <o:OLEObject Type="Embed" ProgID="Equation.3" ShapeID="_x0000_i1027" DrawAspect="Content" ObjectID="_1635933951" r:id="rId83"/>
        </w:object>
      </w:r>
      <w:r w:rsidRPr="00F86F4F">
        <w:rPr>
          <w:sz w:val="28"/>
          <w:szCs w:val="28"/>
          <w:lang w:val="en-US"/>
        </w:rPr>
        <w:t>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well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determining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initial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value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360" w:dyaOrig="380">
          <v:shape id="_x0000_i1026" type="#_x0000_t75" alt="" style="width:18pt;height:18.95pt;mso-width-percent:0;mso-height-percent:0;mso-width-percent:0;mso-height-percent:0" o:ole="">
            <v:imagedata r:id="rId84" o:title=""/>
          </v:shape>
          <o:OLEObject Type="Embed" ProgID="Equation.3" ShapeID="_x0000_i1026" DrawAspect="Content" ObjectID="_1635933952" r:id="rId85"/>
        </w:objec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limiting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="0046652D" w:rsidRPr="00F86F4F">
        <w:rPr>
          <w:noProof/>
          <w:position w:val="-12"/>
          <w:sz w:val="28"/>
          <w:szCs w:val="28"/>
          <w:lang w:val="uk-UA"/>
        </w:rPr>
        <w:object w:dxaOrig="680" w:dyaOrig="380">
          <v:shape id="_x0000_i1025" type="#_x0000_t75" alt="" style="width:33.55pt;height:18.95pt;mso-width-percent:0;mso-height-percent:0;mso-width-percent:0;mso-height-percent:0" o:ole="">
            <v:imagedata r:id="rId86" o:title=""/>
          </v:shape>
          <o:OLEObject Type="Embed" ProgID="Equation.3" ShapeID="_x0000_i1025" DrawAspect="Content" ObjectID="_1635933953" r:id="rId87"/>
        </w:objec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studied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systems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calculation,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known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methods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mathematical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statistics.</w:t>
      </w:r>
      <w:r w:rsidR="00F5556B">
        <w:rPr>
          <w:rStyle w:val="apple-converted-space"/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should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mentioned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significant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intricacy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could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data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statistical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treatment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problem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solving.</w:t>
      </w:r>
    </w:p>
    <w:p w:rsidR="00F86F4F" w:rsidRPr="00F86F4F" w:rsidRDefault="00F86F4F" w:rsidP="00F86F4F">
      <w:pPr>
        <w:spacing w:line="360" w:lineRule="auto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rPr>
          <w:b/>
          <w:sz w:val="28"/>
          <w:szCs w:val="28"/>
          <w:lang w:val="en-US"/>
        </w:rPr>
      </w:pPr>
      <w:r w:rsidRPr="00F86F4F">
        <w:rPr>
          <w:b/>
          <w:sz w:val="28"/>
          <w:szCs w:val="28"/>
          <w:lang w:val="en-US"/>
        </w:rPr>
        <w:t>5.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Conclusions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and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future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prospects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of</w:t>
      </w:r>
      <w:r w:rsidR="00F5556B">
        <w:rPr>
          <w:b/>
          <w:sz w:val="28"/>
          <w:szCs w:val="28"/>
          <w:lang w:val="en-US"/>
        </w:rPr>
        <w:t xml:space="preserve"> </w:t>
      </w:r>
      <w:r w:rsidRPr="00F86F4F">
        <w:rPr>
          <w:b/>
          <w:sz w:val="28"/>
          <w:szCs w:val="28"/>
          <w:lang w:val="en-US"/>
        </w:rPr>
        <w:t>research</w:t>
      </w:r>
    </w:p>
    <w:p w:rsidR="00F86F4F" w:rsidRPr="00F86F4F" w:rsidRDefault="00F86F4F" w:rsidP="00F86F4F">
      <w:pPr>
        <w:spacing w:line="360" w:lineRule="auto"/>
        <w:jc w:val="both"/>
        <w:rPr>
          <w:sz w:val="28"/>
          <w:szCs w:val="28"/>
          <w:lang w:val="en-US"/>
        </w:rPr>
      </w:pPr>
    </w:p>
    <w:p w:rsidR="00F86F4F" w:rsidRPr="00F86F4F" w:rsidRDefault="00F86F4F" w:rsidP="00F86F4F">
      <w:pPr>
        <w:spacing w:line="360" w:lineRule="auto"/>
        <w:jc w:val="both"/>
        <w:rPr>
          <w:sz w:val="28"/>
          <w:szCs w:val="28"/>
          <w:lang w:val="en-US"/>
        </w:rPr>
      </w:pPr>
      <w:r w:rsidRPr="00F86F4F">
        <w:rPr>
          <w:sz w:val="28"/>
          <w:szCs w:val="28"/>
          <w:lang w:val="en-US"/>
        </w:rPr>
        <w:t>Thus,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proposed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approach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task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ensuring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availability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number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advantages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eliminates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drawback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existing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lastRenderedPageBreak/>
        <w:t>form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-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strong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dependence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number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units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successful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operation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our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solution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configured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running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fairly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standard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web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server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static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public</w:t>
      </w:r>
      <w:r w:rsidR="00F5556B">
        <w:rPr>
          <w:sz w:val="28"/>
          <w:szCs w:val="28"/>
          <w:lang w:val="en-US"/>
        </w:rPr>
        <w:t xml:space="preserve"> </w:t>
      </w:r>
      <w:proofErr w:type="spellStart"/>
      <w:r w:rsidRPr="00F86F4F">
        <w:rPr>
          <w:sz w:val="28"/>
          <w:szCs w:val="28"/>
          <w:lang w:val="en-US"/>
        </w:rPr>
        <w:t>ip</w:t>
      </w:r>
      <w:proofErr w:type="spellEnd"/>
      <w:r w:rsidRPr="00F86F4F">
        <w:rPr>
          <w:sz w:val="28"/>
          <w:szCs w:val="28"/>
          <w:lang w:val="en-US"/>
        </w:rPr>
        <w:t>-address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support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implementation</w:t>
      </w:r>
      <w:r w:rsidR="00F5556B">
        <w:rPr>
          <w:sz w:val="28"/>
          <w:szCs w:val="28"/>
          <w:lang w:val="en-US"/>
        </w:rPr>
        <w:t xml:space="preserve"> on Python</w:t>
      </w:r>
      <w:r w:rsidRPr="00F86F4F">
        <w:rPr>
          <w:sz w:val="28"/>
          <w:szCs w:val="28"/>
          <w:lang w:val="en-US"/>
        </w:rPr>
        <w:t>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Client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enough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to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use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standard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browser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(Chrome,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Firefox,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etc.)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with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establishment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special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extension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that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makes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request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for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anonymous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proxy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network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selects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optimal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node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based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the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preset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algorithm.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testing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of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performance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further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improvements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developed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algorithms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and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models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is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expected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in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subsequent</w:t>
      </w:r>
      <w:r w:rsidR="00F5556B">
        <w:rPr>
          <w:sz w:val="28"/>
          <w:szCs w:val="28"/>
          <w:lang w:val="en-US"/>
        </w:rPr>
        <w:t xml:space="preserve"> </w:t>
      </w:r>
      <w:r w:rsidRPr="00F86F4F">
        <w:rPr>
          <w:sz w:val="28"/>
          <w:szCs w:val="28"/>
          <w:lang w:val="en-US"/>
        </w:rPr>
        <w:t>studies.</w:t>
      </w:r>
    </w:p>
    <w:p w:rsidR="00F86F4F" w:rsidRPr="00517024" w:rsidRDefault="00F86F4F" w:rsidP="00F86F4F">
      <w:pPr>
        <w:rPr>
          <w:sz w:val="28"/>
          <w:szCs w:val="28"/>
          <w:lang w:val="en-US"/>
        </w:rPr>
      </w:pPr>
    </w:p>
    <w:p w:rsidR="00F86F4F" w:rsidRPr="002262B8" w:rsidRDefault="00F86F4F" w:rsidP="002262B8">
      <w:pPr>
        <w:spacing w:line="360" w:lineRule="auto"/>
        <w:jc w:val="center"/>
        <w:rPr>
          <w:b/>
          <w:bCs/>
          <w:sz w:val="28"/>
          <w:szCs w:val="28"/>
          <w:lang w:val="en-US"/>
        </w:rPr>
      </w:pPr>
      <w:r w:rsidRPr="002262B8">
        <w:rPr>
          <w:b/>
          <w:bCs/>
          <w:sz w:val="28"/>
          <w:szCs w:val="28"/>
          <w:lang w:val="en-US"/>
        </w:rPr>
        <w:t>References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1.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Juan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Pablo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Timpanaro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Isabelle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Chrisment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Olivier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Festor</w:t>
      </w:r>
      <w:proofErr w:type="spellEnd"/>
      <w:r w:rsidRPr="00F86F4F">
        <w:rPr>
          <w:lang w:val="en-US"/>
        </w:rPr>
        <w:t>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Monitoring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I2P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network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//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INRIA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Nancy-Grand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Est.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Henri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Poincar´e</w:t>
      </w:r>
      <w:proofErr w:type="spellEnd"/>
      <w:r w:rsidR="00F5556B">
        <w:rPr>
          <w:lang w:val="en-US"/>
        </w:rPr>
        <w:t xml:space="preserve"> </w:t>
      </w:r>
      <w:r w:rsidRPr="00F86F4F">
        <w:rPr>
          <w:lang w:val="en-US"/>
        </w:rPr>
        <w:t>University,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France,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2011.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5-7.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2.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Adrian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Crenshaw.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Darknets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hidden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servers: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Identifying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true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IP/network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identity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I2P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service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hosts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//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Proceedings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Black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Hat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2011.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Washington,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DC,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2011.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3.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D.e.I</w:t>
      </w:r>
      <w:proofErr w:type="spellEnd"/>
      <w:r w:rsidRPr="00F86F4F">
        <w:rPr>
          <w:lang w:val="en-US"/>
        </w:rPr>
        <w:t>.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Abou-Tair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L.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Pimenidis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Schomburg,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Westermann.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Usability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Inspection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Anonymity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Networks.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Technical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University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Dresden.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2009.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76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ISBN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ISSN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1430-211X.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4.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Walls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Colin.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Embedded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software.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Newnes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2005.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344.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ISBN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0-7506-7954-9.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Paul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Buder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Daniel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Heyne</w:t>
      </w:r>
      <w:proofErr w:type="spellEnd"/>
      <w:r w:rsidRPr="00F86F4F">
        <w:rPr>
          <w:lang w:val="en-US"/>
        </w:rPr>
        <w:t>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Martin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Peter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Stenzel</w:t>
      </w:r>
      <w:proofErr w:type="spellEnd"/>
      <w:r w:rsidRPr="00F86F4F">
        <w:rPr>
          <w:lang w:val="en-US"/>
        </w:rPr>
        <w:t>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Performance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Tor.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Germany: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Technische</w:t>
      </w:r>
      <w:proofErr w:type="spellEnd"/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Universitat</w:t>
      </w:r>
      <w:proofErr w:type="spellEnd"/>
      <w:r w:rsidR="00F5556B">
        <w:rPr>
          <w:lang w:val="en-US"/>
        </w:rPr>
        <w:t xml:space="preserve"> </w:t>
      </w:r>
      <w:r w:rsidRPr="00F86F4F">
        <w:rPr>
          <w:lang w:val="en-US"/>
        </w:rPr>
        <w:t>Darmstadt.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—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15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5.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Mike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Cardwell.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Transparent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Access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to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Tor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Hidden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Services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//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grepular.com.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6.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HTTP/2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official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standard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//</w:t>
      </w:r>
      <w:r w:rsidR="00F5556B">
        <w:rPr>
          <w:lang w:val="en-US"/>
        </w:rPr>
        <w:t xml:space="preserve"> </w:t>
      </w:r>
      <w:hyperlink r:id="rId88" w:history="1">
        <w:r w:rsidRPr="00F86F4F">
          <w:rPr>
            <w:rStyle w:val="Hyperlink"/>
            <w:lang w:val="en-US"/>
          </w:rPr>
          <w:t>https://tools.ietf.org/html/draft-ietf-httpbis-http2-17</w:t>
        </w:r>
      </w:hyperlink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7.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RFC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2616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//</w:t>
      </w:r>
      <w:r w:rsidR="00F5556B">
        <w:rPr>
          <w:lang w:val="en-US"/>
        </w:rPr>
        <w:t xml:space="preserve"> </w:t>
      </w:r>
      <w:hyperlink r:id="rId89" w:history="1">
        <w:r w:rsidRPr="00F86F4F">
          <w:rPr>
            <w:rStyle w:val="Hyperlink"/>
            <w:lang w:val="en-US"/>
          </w:rPr>
          <w:t>https://tools.ietf.org/html/rfc2616</w:t>
        </w:r>
      </w:hyperlink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8.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Breaking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Collusion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Detection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Mechanism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MorphMix</w:t>
      </w:r>
      <w:proofErr w:type="spellEnd"/>
      <w:r w:rsidR="00F5556B">
        <w:rPr>
          <w:lang w:val="en-US"/>
        </w:rPr>
        <w:t xml:space="preserve"> </w:t>
      </w: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Parisa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Tabriz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Nikita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Borisov.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Proceedings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Sixth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Workshop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Privacy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Enhancing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Technologies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(PET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2006),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Cambridge,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UK,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June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pages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368-384.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9.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Ignoring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Great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Firewall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China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Richard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Clayton,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Steven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Murdoch,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Robert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Watson.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10.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Proceedings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Sixth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Workshop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Privacy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Enhancing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Technologies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(PET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2006),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Cambridge,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UK,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June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pages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20-35.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11.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Linking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Anonymous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Transactions: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Consistent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View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Attack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(PDF)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(Cached: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PDF)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Andreas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Pashalidis</w:t>
      </w:r>
      <w:proofErr w:type="spellEnd"/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Bernd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Meyer.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Proceedings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Sixth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Workshop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Privacy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Enhancing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Technologies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(PET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2006),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Cambridge,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UK,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June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2006,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pages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384-392.</w:t>
      </w:r>
    </w:p>
    <w:p w:rsidR="00F86F4F" w:rsidRP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12.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Privacy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Implications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Performance-Based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Peer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Selection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Onion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Routers: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Real-World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Case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Study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using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I2P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Michael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Herrmann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Christian</w:t>
      </w:r>
      <w:r w:rsidR="00F5556B">
        <w:rPr>
          <w:lang w:val="en-US"/>
        </w:rPr>
        <w:t xml:space="preserve"> </w:t>
      </w:r>
      <w:proofErr w:type="spellStart"/>
      <w:r w:rsidRPr="00F86F4F">
        <w:rPr>
          <w:lang w:val="en-US"/>
        </w:rPr>
        <w:t>Grothoff</w:t>
      </w:r>
      <w:proofErr w:type="spellEnd"/>
      <w:r w:rsidRPr="00F86F4F">
        <w:rPr>
          <w:lang w:val="en-US"/>
        </w:rPr>
        <w:t>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Proceedings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11th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Privacy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Enhancing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Technologies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Symposium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(PETS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2011),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Waterloo,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Canada,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July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2011.</w:t>
      </w:r>
    </w:p>
    <w:p w:rsidR="00F86F4F" w:rsidRDefault="00F86F4F" w:rsidP="00F86F4F">
      <w:pPr>
        <w:jc w:val="both"/>
        <w:rPr>
          <w:lang w:val="en-US"/>
        </w:rPr>
      </w:pPr>
      <w:r w:rsidRPr="00F86F4F">
        <w:rPr>
          <w:lang w:val="en-US"/>
        </w:rPr>
        <w:t>13.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Non-Discretionary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Access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Control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for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Decentralized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Computing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Systems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by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Paul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Karger.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Laboratory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for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Computer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Science,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Massachusetts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Institute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Technology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amp;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E.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thesis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MIT/LCS/TR-179,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May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1977.</w:t>
      </w:r>
      <w:r w:rsidR="00F5556B">
        <w:rPr>
          <w:lang w:val="en-US"/>
        </w:rPr>
        <w:t xml:space="preserve">  </w:t>
      </w:r>
      <w:r w:rsidRPr="00F86F4F">
        <w:rPr>
          <w:lang w:val="en-US"/>
        </w:rPr>
        <w:t>Chapter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11,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"Limitations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End-to-End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Encryption,"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has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some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early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discussion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of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traffic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analysis</w:t>
      </w:r>
      <w:r w:rsidR="00F5556B">
        <w:rPr>
          <w:lang w:val="en-US"/>
        </w:rPr>
        <w:t xml:space="preserve"> </w:t>
      </w:r>
      <w:r w:rsidRPr="00F86F4F">
        <w:rPr>
          <w:lang w:val="en-US"/>
        </w:rPr>
        <w:t>issues.</w:t>
      </w:r>
    </w:p>
    <w:p w:rsidR="006439BF" w:rsidRPr="00F86F4F" w:rsidRDefault="006439BF" w:rsidP="00F86F4F">
      <w:pPr>
        <w:jc w:val="both"/>
        <w:rPr>
          <w:lang w:val="en-US"/>
        </w:rPr>
      </w:pPr>
      <w:r>
        <w:rPr>
          <w:lang w:val="en-US"/>
        </w:rPr>
        <w:lastRenderedPageBreak/>
        <w:t xml:space="preserve">14. </w:t>
      </w:r>
      <w:r w:rsidRPr="006439BF">
        <w:rPr>
          <w:lang w:val="en-US"/>
        </w:rPr>
        <w:t>Reliability basics of information systems / ed. by Alexander PETROV ; [</w:t>
      </w:r>
      <w:proofErr w:type="spellStart"/>
      <w:r w:rsidRPr="006439BF">
        <w:rPr>
          <w:lang w:val="en-US"/>
        </w:rPr>
        <w:t>aut</w:t>
      </w:r>
      <w:proofErr w:type="spellEnd"/>
      <w:r w:rsidRPr="006439BF">
        <w:rPr>
          <w:lang w:val="en-US"/>
        </w:rPr>
        <w:t xml:space="preserve">.] Alexander PETROV, Vladimir </w:t>
      </w:r>
      <w:proofErr w:type="spellStart"/>
      <w:r w:rsidRPr="006439BF">
        <w:rPr>
          <w:lang w:val="en-US"/>
        </w:rPr>
        <w:t>Khoroshko</w:t>
      </w:r>
      <w:proofErr w:type="spellEnd"/>
      <w:r w:rsidRPr="006439BF">
        <w:rPr>
          <w:lang w:val="en-US"/>
        </w:rPr>
        <w:t xml:space="preserve">, Leonid </w:t>
      </w:r>
      <w:proofErr w:type="spellStart"/>
      <w:r w:rsidRPr="006439BF">
        <w:rPr>
          <w:lang w:val="en-US"/>
        </w:rPr>
        <w:t>Scherbak</w:t>
      </w:r>
      <w:proofErr w:type="spellEnd"/>
      <w:r w:rsidRPr="006439BF">
        <w:rPr>
          <w:lang w:val="en-US"/>
        </w:rPr>
        <w:t xml:space="preserve">, Anton Petrov, Marek Aleksander. — Kraków : AGH University of Science and Technology Press, 2016. — 246, [1] s.. — </w:t>
      </w:r>
      <w:proofErr w:type="spellStart"/>
      <w:r w:rsidRPr="006439BF">
        <w:rPr>
          <w:lang w:val="en-US"/>
        </w:rPr>
        <w:t>Bibliogr</w:t>
      </w:r>
      <w:proofErr w:type="spellEnd"/>
      <w:r w:rsidRPr="006439BF">
        <w:rPr>
          <w:lang w:val="en-US"/>
        </w:rPr>
        <w:t xml:space="preserve">. </w:t>
      </w:r>
      <w:proofErr w:type="spellStart"/>
      <w:r w:rsidRPr="006439BF">
        <w:rPr>
          <w:lang w:val="en-US"/>
        </w:rPr>
        <w:t>przy</w:t>
      </w:r>
      <w:proofErr w:type="spellEnd"/>
      <w:r w:rsidRPr="006439BF">
        <w:rPr>
          <w:lang w:val="en-US"/>
        </w:rPr>
        <w:t xml:space="preserve"> </w:t>
      </w:r>
      <w:proofErr w:type="spellStart"/>
      <w:r w:rsidRPr="006439BF">
        <w:rPr>
          <w:lang w:val="en-US"/>
        </w:rPr>
        <w:t>rozdz</w:t>
      </w:r>
      <w:proofErr w:type="spellEnd"/>
      <w:r w:rsidRPr="006439BF">
        <w:rPr>
          <w:lang w:val="en-US"/>
        </w:rPr>
        <w:t>.. — ISBN: 978-83-7464-859-2</w:t>
      </w:r>
    </w:p>
    <w:sectPr w:rsidR="006439BF" w:rsidRPr="00F86F4F" w:rsidSect="0005470A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pgSz w:w="11905" w:h="16837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52D" w:rsidRDefault="0046652D">
      <w:r>
        <w:separator/>
      </w:r>
    </w:p>
  </w:endnote>
  <w:endnote w:type="continuationSeparator" w:id="0">
    <w:p w:rsidR="0046652D" w:rsidRDefault="0046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56B" w:rsidRDefault="00F5556B" w:rsidP="00FA4C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56B" w:rsidRDefault="00F555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56B" w:rsidRPr="00453703" w:rsidRDefault="0046652D">
    <w:pPr>
      <w:pStyle w:val="Footer"/>
      <w:ind w:right="360" w:firstLine="360"/>
      <w:rPr>
        <w:rFonts w:ascii="Times New Roman" w:hAnsi="Times New Roman"/>
      </w:rPr>
    </w:pPr>
    <w:hyperlink r:id="rId1" w:history="1">
      <w:r w:rsidR="00453703" w:rsidRPr="008714AF">
        <w:rPr>
          <w:rStyle w:val="Hyperlink"/>
          <w:rFonts w:ascii="Times New Roman" w:hAnsi="Times New Roman"/>
          <w:sz w:val="24"/>
          <w:szCs w:val="24"/>
        </w:rPr>
        <w:t>http://ej.kubagro.ru/2019/09/pdf/25.pdf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920" w:rsidRDefault="00DF4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52D" w:rsidRDefault="0046652D">
      <w:r>
        <w:separator/>
      </w:r>
    </w:p>
  </w:footnote>
  <w:footnote w:type="continuationSeparator" w:id="0">
    <w:p w:rsidR="0046652D" w:rsidRDefault="00466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874836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0B2B53" w:rsidRDefault="000B2B53" w:rsidP="008714A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453703" w:rsidRDefault="00453703" w:rsidP="000B2B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584800584"/>
      <w:docPartObj>
        <w:docPartGallery w:val="Page Numbers (Top of Page)"/>
        <w:docPartUnique/>
      </w:docPartObj>
    </w:sdtPr>
    <w:sdtEndPr>
      <w:rPr>
        <w:rStyle w:val="PageNumber"/>
        <w:rFonts w:ascii="Times New Roman" w:hAnsi="Times New Roman"/>
      </w:rPr>
    </w:sdtEndPr>
    <w:sdtContent>
      <w:p w:rsidR="000B2B53" w:rsidRPr="000B2B53" w:rsidRDefault="000B2B53" w:rsidP="008714AF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/>
          </w:rPr>
        </w:pPr>
        <w:r w:rsidRPr="000B2B53">
          <w:rPr>
            <w:rStyle w:val="PageNumber"/>
            <w:rFonts w:ascii="Times New Roman" w:hAnsi="Times New Roman"/>
          </w:rPr>
          <w:fldChar w:fldCharType="begin"/>
        </w:r>
        <w:r w:rsidRPr="000B2B53">
          <w:rPr>
            <w:rStyle w:val="PageNumber"/>
            <w:rFonts w:ascii="Times New Roman" w:hAnsi="Times New Roman"/>
          </w:rPr>
          <w:instrText xml:space="preserve"> PAGE </w:instrText>
        </w:r>
        <w:r w:rsidRPr="000B2B53">
          <w:rPr>
            <w:rStyle w:val="PageNumber"/>
            <w:rFonts w:ascii="Times New Roman" w:hAnsi="Times New Roman"/>
          </w:rPr>
          <w:fldChar w:fldCharType="separate"/>
        </w:r>
        <w:r w:rsidRPr="000B2B53">
          <w:rPr>
            <w:rStyle w:val="PageNumber"/>
            <w:rFonts w:ascii="Times New Roman" w:hAnsi="Times New Roman"/>
            <w:noProof/>
          </w:rPr>
          <w:t>2</w:t>
        </w:r>
        <w:r w:rsidRPr="000B2B53">
          <w:rPr>
            <w:rStyle w:val="PageNumber"/>
            <w:rFonts w:ascii="Times New Roman" w:hAnsi="Times New Roman"/>
          </w:rPr>
          <w:fldChar w:fldCharType="end"/>
        </w:r>
      </w:p>
    </w:sdtContent>
  </w:sdt>
  <w:sdt>
    <w:sdtPr>
      <w:rPr>
        <w:rFonts w:ascii="Times New Roman" w:hAnsi="Times New Roman"/>
      </w:rPr>
      <w:id w:val="-1410072568"/>
      <w:docPartObj>
        <w:docPartGallery w:val="Page Numbers (Top of Page)"/>
        <w:docPartUnique/>
      </w:docPartObj>
    </w:sdtPr>
    <w:sdtEndPr>
      <w:rPr>
        <w:rFonts w:ascii="Courier New" w:hAnsi="Courier New"/>
      </w:rPr>
    </w:sdtEndPr>
    <w:sdtContent>
      <w:p w:rsidR="00F5556B" w:rsidRPr="000B2B53" w:rsidRDefault="000B2B53" w:rsidP="000B2B53">
        <w:pPr>
          <w:pStyle w:val="Header"/>
          <w:tabs>
            <w:tab w:val="center" w:pos="4677"/>
            <w:tab w:val="right" w:pos="9355"/>
          </w:tabs>
          <w:ind w:right="360"/>
        </w:pPr>
        <w:r w:rsidRPr="008A5E20">
          <w:rPr>
            <w:rFonts w:ascii="Times New Roman" w:hAnsi="Times New Roman"/>
            <w:sz w:val="24"/>
            <w:szCs w:val="24"/>
          </w:rPr>
          <w:t xml:space="preserve">Научный журнал </w:t>
        </w:r>
        <w:proofErr w:type="spellStart"/>
        <w:r w:rsidRPr="008A5E20">
          <w:rPr>
            <w:rFonts w:ascii="Times New Roman" w:hAnsi="Times New Roman"/>
            <w:sz w:val="24"/>
            <w:szCs w:val="24"/>
          </w:rPr>
          <w:t>КубГАУ</w:t>
        </w:r>
        <w:proofErr w:type="spellEnd"/>
        <w:r w:rsidRPr="008A5E20">
          <w:rPr>
            <w:rFonts w:ascii="Times New Roman" w:hAnsi="Times New Roman"/>
            <w:sz w:val="24"/>
            <w:szCs w:val="24"/>
          </w:rPr>
          <w:t>, №</w:t>
        </w:r>
        <w:r w:rsidRPr="008A5E20">
          <w:rPr>
            <w:rFonts w:ascii="Times New Roman" w:hAnsi="Times New Roman"/>
            <w:sz w:val="24"/>
            <w:szCs w:val="24"/>
            <w:lang w:val="en-US"/>
          </w:rPr>
          <w:t>1</w:t>
        </w:r>
        <w:r w:rsidRPr="008A5E20">
          <w:rPr>
            <w:rFonts w:ascii="Times New Roman" w:hAnsi="Times New Roman"/>
            <w:sz w:val="24"/>
            <w:szCs w:val="24"/>
          </w:rPr>
          <w:t>5</w:t>
        </w:r>
        <w:r>
          <w:rPr>
            <w:rFonts w:ascii="Times New Roman" w:hAnsi="Times New Roman"/>
            <w:sz w:val="24"/>
            <w:szCs w:val="24"/>
          </w:rPr>
          <w:t>3</w:t>
        </w:r>
        <w:r w:rsidRPr="008A5E20">
          <w:rPr>
            <w:rFonts w:ascii="Times New Roman" w:hAnsi="Times New Roman"/>
            <w:sz w:val="24"/>
            <w:szCs w:val="24"/>
          </w:rPr>
          <w:t>(</w:t>
        </w:r>
        <w:r w:rsidRPr="008A5E20">
          <w:rPr>
            <w:rFonts w:ascii="Times New Roman" w:hAnsi="Times New Roman"/>
            <w:sz w:val="24"/>
            <w:szCs w:val="24"/>
            <w:lang w:val="en-US"/>
          </w:rPr>
          <w:t>0</w:t>
        </w:r>
        <w:r>
          <w:rPr>
            <w:rFonts w:ascii="Times New Roman" w:hAnsi="Times New Roman"/>
            <w:sz w:val="24"/>
            <w:szCs w:val="24"/>
          </w:rPr>
          <w:t>9</w:t>
        </w:r>
        <w:r w:rsidRPr="008A5E20">
          <w:rPr>
            <w:rFonts w:ascii="Times New Roman" w:hAnsi="Times New Roman"/>
            <w:sz w:val="24"/>
            <w:szCs w:val="24"/>
          </w:rPr>
          <w:t>), 20</w:t>
        </w:r>
        <w:r w:rsidRPr="008A5E20">
          <w:rPr>
            <w:rFonts w:ascii="Times New Roman" w:hAnsi="Times New Roman"/>
            <w:sz w:val="24"/>
            <w:szCs w:val="24"/>
            <w:lang w:val="en-US"/>
          </w:rPr>
          <w:t>19</w:t>
        </w:r>
        <w:r w:rsidRPr="008A5E20">
          <w:rPr>
            <w:rFonts w:ascii="Times New Roman" w:hAnsi="Times New Roman"/>
            <w:sz w:val="24"/>
            <w:szCs w:val="24"/>
          </w:rPr>
          <w:t xml:space="preserve"> года</w:t>
        </w:r>
      </w:p>
    </w:sdtContent>
  </w:sdt>
  <w:p w:rsidR="00F5556B" w:rsidRDefault="00F555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703" w:rsidRDefault="00453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02473A"/>
    <w:multiLevelType w:val="hybridMultilevel"/>
    <w:tmpl w:val="2CB8F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9709A7"/>
    <w:multiLevelType w:val="hybridMultilevel"/>
    <w:tmpl w:val="FB4423F4"/>
    <w:lvl w:ilvl="0" w:tplc="ACB8B3E4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4270111"/>
    <w:multiLevelType w:val="hybridMultilevel"/>
    <w:tmpl w:val="18FAB7C6"/>
    <w:lvl w:ilvl="0" w:tplc="9F4A6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416BF7"/>
    <w:multiLevelType w:val="hybridMultilevel"/>
    <w:tmpl w:val="65D2C4CE"/>
    <w:lvl w:ilvl="0" w:tplc="3CB8BB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9F53957"/>
    <w:multiLevelType w:val="hybridMultilevel"/>
    <w:tmpl w:val="0172ECE2"/>
    <w:lvl w:ilvl="0" w:tplc="42BA5A9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1" w:tplc="A462CB4E">
      <w:numFmt w:val="none"/>
      <w:lvlText w:val=""/>
      <w:lvlJc w:val="left"/>
      <w:pPr>
        <w:tabs>
          <w:tab w:val="num" w:pos="360"/>
        </w:tabs>
      </w:pPr>
    </w:lvl>
    <w:lvl w:ilvl="2" w:tplc="08D4119A">
      <w:numFmt w:val="none"/>
      <w:lvlText w:val=""/>
      <w:lvlJc w:val="left"/>
      <w:pPr>
        <w:tabs>
          <w:tab w:val="num" w:pos="360"/>
        </w:tabs>
      </w:pPr>
    </w:lvl>
    <w:lvl w:ilvl="3" w:tplc="9056D294">
      <w:numFmt w:val="none"/>
      <w:lvlText w:val=""/>
      <w:lvlJc w:val="left"/>
      <w:pPr>
        <w:tabs>
          <w:tab w:val="num" w:pos="360"/>
        </w:tabs>
      </w:pPr>
    </w:lvl>
    <w:lvl w:ilvl="4" w:tplc="ED0CA45E">
      <w:numFmt w:val="none"/>
      <w:lvlText w:val=""/>
      <w:lvlJc w:val="left"/>
      <w:pPr>
        <w:tabs>
          <w:tab w:val="num" w:pos="360"/>
        </w:tabs>
      </w:pPr>
    </w:lvl>
    <w:lvl w:ilvl="5" w:tplc="1C647E84">
      <w:numFmt w:val="none"/>
      <w:lvlText w:val=""/>
      <w:lvlJc w:val="left"/>
      <w:pPr>
        <w:tabs>
          <w:tab w:val="num" w:pos="360"/>
        </w:tabs>
      </w:pPr>
    </w:lvl>
    <w:lvl w:ilvl="6" w:tplc="1E82C0C6">
      <w:numFmt w:val="none"/>
      <w:lvlText w:val=""/>
      <w:lvlJc w:val="left"/>
      <w:pPr>
        <w:tabs>
          <w:tab w:val="num" w:pos="360"/>
        </w:tabs>
      </w:pPr>
    </w:lvl>
    <w:lvl w:ilvl="7" w:tplc="E3C0C790">
      <w:numFmt w:val="none"/>
      <w:lvlText w:val=""/>
      <w:lvlJc w:val="left"/>
      <w:pPr>
        <w:tabs>
          <w:tab w:val="num" w:pos="360"/>
        </w:tabs>
      </w:pPr>
    </w:lvl>
    <w:lvl w:ilvl="8" w:tplc="6C7412A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B8D4361"/>
    <w:multiLevelType w:val="hybridMultilevel"/>
    <w:tmpl w:val="06ECF37C"/>
    <w:lvl w:ilvl="0" w:tplc="8C46CC28">
      <w:start w:val="1"/>
      <w:numFmt w:val="decimal"/>
      <w:lvlText w:val="%1."/>
      <w:lvlJc w:val="left"/>
      <w:pPr>
        <w:tabs>
          <w:tab w:val="num" w:pos="1815"/>
        </w:tabs>
        <w:ind w:left="1815" w:hanging="1020"/>
      </w:pPr>
      <w:rPr>
        <w:rFonts w:hint="default"/>
      </w:rPr>
    </w:lvl>
    <w:lvl w:ilvl="1" w:tplc="AFCCA7CC">
      <w:numFmt w:val="none"/>
      <w:lvlText w:val=""/>
      <w:lvlJc w:val="left"/>
      <w:pPr>
        <w:tabs>
          <w:tab w:val="num" w:pos="360"/>
        </w:tabs>
      </w:pPr>
    </w:lvl>
    <w:lvl w:ilvl="2" w:tplc="DFD6A9C0">
      <w:numFmt w:val="none"/>
      <w:lvlText w:val=""/>
      <w:lvlJc w:val="left"/>
      <w:pPr>
        <w:tabs>
          <w:tab w:val="num" w:pos="360"/>
        </w:tabs>
      </w:pPr>
    </w:lvl>
    <w:lvl w:ilvl="3" w:tplc="A320AA5A">
      <w:numFmt w:val="none"/>
      <w:lvlText w:val=""/>
      <w:lvlJc w:val="left"/>
      <w:pPr>
        <w:tabs>
          <w:tab w:val="num" w:pos="360"/>
        </w:tabs>
      </w:pPr>
    </w:lvl>
    <w:lvl w:ilvl="4" w:tplc="A99C6902">
      <w:numFmt w:val="none"/>
      <w:lvlText w:val=""/>
      <w:lvlJc w:val="left"/>
      <w:pPr>
        <w:tabs>
          <w:tab w:val="num" w:pos="360"/>
        </w:tabs>
      </w:pPr>
    </w:lvl>
    <w:lvl w:ilvl="5" w:tplc="C89822B0">
      <w:numFmt w:val="none"/>
      <w:lvlText w:val=""/>
      <w:lvlJc w:val="left"/>
      <w:pPr>
        <w:tabs>
          <w:tab w:val="num" w:pos="360"/>
        </w:tabs>
      </w:pPr>
    </w:lvl>
    <w:lvl w:ilvl="6" w:tplc="2724FBFC">
      <w:numFmt w:val="none"/>
      <w:lvlText w:val=""/>
      <w:lvlJc w:val="left"/>
      <w:pPr>
        <w:tabs>
          <w:tab w:val="num" w:pos="360"/>
        </w:tabs>
      </w:pPr>
    </w:lvl>
    <w:lvl w:ilvl="7" w:tplc="9874336E">
      <w:numFmt w:val="none"/>
      <w:lvlText w:val=""/>
      <w:lvlJc w:val="left"/>
      <w:pPr>
        <w:tabs>
          <w:tab w:val="num" w:pos="360"/>
        </w:tabs>
      </w:pPr>
    </w:lvl>
    <w:lvl w:ilvl="8" w:tplc="7F181C16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D966AD5"/>
    <w:multiLevelType w:val="hybridMultilevel"/>
    <w:tmpl w:val="80D85C58"/>
    <w:lvl w:ilvl="0" w:tplc="9F4A6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D317F0"/>
    <w:multiLevelType w:val="hybridMultilevel"/>
    <w:tmpl w:val="B074FF16"/>
    <w:lvl w:ilvl="0" w:tplc="AFFE476E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B83A1C2C">
      <w:start w:val="1"/>
      <w:numFmt w:val="decimal"/>
      <w:lvlText w:val="%2)"/>
      <w:lvlJc w:val="left"/>
      <w:pPr>
        <w:tabs>
          <w:tab w:val="num" w:pos="2505"/>
        </w:tabs>
        <w:ind w:left="250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1CF5FAD"/>
    <w:multiLevelType w:val="hybridMultilevel"/>
    <w:tmpl w:val="83AAB6F4"/>
    <w:lvl w:ilvl="0" w:tplc="3CB8BB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BA625C"/>
    <w:multiLevelType w:val="hybridMultilevel"/>
    <w:tmpl w:val="74B001A2"/>
    <w:lvl w:ilvl="0" w:tplc="9F4A6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66B1857"/>
    <w:multiLevelType w:val="hybridMultilevel"/>
    <w:tmpl w:val="6D7A7D42"/>
    <w:lvl w:ilvl="0" w:tplc="E69453B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8C676EF"/>
    <w:multiLevelType w:val="hybridMultilevel"/>
    <w:tmpl w:val="4A10A170"/>
    <w:lvl w:ilvl="0" w:tplc="BB60ED7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9E1"/>
    <w:multiLevelType w:val="hybridMultilevel"/>
    <w:tmpl w:val="AB729EAE"/>
    <w:lvl w:ilvl="0" w:tplc="2832797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6" w15:restartNumberingAfterBreak="0">
    <w:nsid w:val="31F96213"/>
    <w:multiLevelType w:val="hybridMultilevel"/>
    <w:tmpl w:val="6C64C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55482"/>
    <w:multiLevelType w:val="hybridMultilevel"/>
    <w:tmpl w:val="87426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C57717"/>
    <w:multiLevelType w:val="hybridMultilevel"/>
    <w:tmpl w:val="E9364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C83931"/>
    <w:multiLevelType w:val="hybridMultilevel"/>
    <w:tmpl w:val="650C12E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F102C5"/>
    <w:multiLevelType w:val="hybridMultilevel"/>
    <w:tmpl w:val="A97A1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E0A98"/>
    <w:multiLevelType w:val="multilevel"/>
    <w:tmpl w:val="527A91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DBE0D84"/>
    <w:multiLevelType w:val="multilevel"/>
    <w:tmpl w:val="49629776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69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9"/>
        </w:tabs>
        <w:ind w:left="17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41"/>
        </w:tabs>
        <w:ind w:left="28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63"/>
        </w:tabs>
        <w:ind w:left="4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14"/>
        </w:tabs>
        <w:ind w:left="46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25"/>
        </w:tabs>
        <w:ind w:left="5325" w:hanging="2160"/>
      </w:pPr>
      <w:rPr>
        <w:rFonts w:hint="default"/>
      </w:rPr>
    </w:lvl>
  </w:abstractNum>
  <w:abstractNum w:abstractNumId="23" w15:restartNumberingAfterBreak="0">
    <w:nsid w:val="5DF416E9"/>
    <w:multiLevelType w:val="multilevel"/>
    <w:tmpl w:val="2AA8DCCA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E8C76E8"/>
    <w:multiLevelType w:val="hybridMultilevel"/>
    <w:tmpl w:val="080E5E4A"/>
    <w:lvl w:ilvl="0" w:tplc="3DE272B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2812AD8"/>
    <w:multiLevelType w:val="hybridMultilevel"/>
    <w:tmpl w:val="0A90A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96BD5"/>
    <w:multiLevelType w:val="hybridMultilevel"/>
    <w:tmpl w:val="263AF6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8A127FC"/>
    <w:multiLevelType w:val="hybridMultilevel"/>
    <w:tmpl w:val="5150D10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081350"/>
    <w:multiLevelType w:val="hybridMultilevel"/>
    <w:tmpl w:val="31A85C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0CD2A68"/>
    <w:multiLevelType w:val="multilevel"/>
    <w:tmpl w:val="0558516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46A66DF"/>
    <w:multiLevelType w:val="hybridMultilevel"/>
    <w:tmpl w:val="F9D87ED8"/>
    <w:lvl w:ilvl="0" w:tplc="B9A47D9A">
      <w:start w:val="1"/>
      <w:numFmt w:val="bullet"/>
      <w:lvlText w:val="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31" w15:restartNumberingAfterBreak="0">
    <w:nsid w:val="75F74766"/>
    <w:multiLevelType w:val="hybridMultilevel"/>
    <w:tmpl w:val="1EDC4F7A"/>
    <w:lvl w:ilvl="0" w:tplc="E5F8101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28"/>
  </w:num>
  <w:num w:numId="6">
    <w:abstractNumId w:val="27"/>
  </w:num>
  <w:num w:numId="7">
    <w:abstractNumId w:val="4"/>
  </w:num>
  <w:num w:numId="8">
    <w:abstractNumId w:val="13"/>
  </w:num>
  <w:num w:numId="9">
    <w:abstractNumId w:val="24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26"/>
  </w:num>
  <w:num w:numId="15">
    <w:abstractNumId w:val="15"/>
  </w:num>
  <w:num w:numId="16">
    <w:abstractNumId w:val="6"/>
  </w:num>
  <w:num w:numId="17">
    <w:abstractNumId w:val="11"/>
  </w:num>
  <w:num w:numId="18">
    <w:abstractNumId w:val="18"/>
  </w:num>
  <w:num w:numId="19">
    <w:abstractNumId w:val="31"/>
  </w:num>
  <w:num w:numId="20">
    <w:abstractNumId w:val="23"/>
  </w:num>
  <w:num w:numId="21">
    <w:abstractNumId w:val="21"/>
  </w:num>
  <w:num w:numId="22">
    <w:abstractNumId w:val="14"/>
  </w:num>
  <w:num w:numId="23">
    <w:abstractNumId w:val="3"/>
  </w:num>
  <w:num w:numId="24">
    <w:abstractNumId w:val="17"/>
  </w:num>
  <w:num w:numId="25">
    <w:abstractNumId w:val="29"/>
  </w:num>
  <w:num w:numId="26">
    <w:abstractNumId w:val="20"/>
  </w:num>
  <w:num w:numId="27">
    <w:abstractNumId w:val="19"/>
  </w:num>
  <w:num w:numId="28">
    <w:abstractNumId w:val="9"/>
  </w:num>
  <w:num w:numId="29">
    <w:abstractNumId w:val="5"/>
  </w:num>
  <w:num w:numId="30">
    <w:abstractNumId w:val="12"/>
  </w:num>
  <w:num w:numId="31">
    <w:abstractNumId w:val="16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14E"/>
    <w:rsid w:val="00000192"/>
    <w:rsid w:val="00005DFF"/>
    <w:rsid w:val="00011988"/>
    <w:rsid w:val="0001463C"/>
    <w:rsid w:val="00015AA5"/>
    <w:rsid w:val="000212B4"/>
    <w:rsid w:val="00021949"/>
    <w:rsid w:val="000265D1"/>
    <w:rsid w:val="00026FE0"/>
    <w:rsid w:val="00044329"/>
    <w:rsid w:val="0005470A"/>
    <w:rsid w:val="0006238E"/>
    <w:rsid w:val="000701DC"/>
    <w:rsid w:val="00071EFD"/>
    <w:rsid w:val="00074D44"/>
    <w:rsid w:val="000879DB"/>
    <w:rsid w:val="000944C1"/>
    <w:rsid w:val="000A0549"/>
    <w:rsid w:val="000A23FA"/>
    <w:rsid w:val="000A66C2"/>
    <w:rsid w:val="000B134E"/>
    <w:rsid w:val="000B2B53"/>
    <w:rsid w:val="000D1E94"/>
    <w:rsid w:val="000D1F27"/>
    <w:rsid w:val="000D3D81"/>
    <w:rsid w:val="000E2446"/>
    <w:rsid w:val="000F6CDD"/>
    <w:rsid w:val="000F7BE1"/>
    <w:rsid w:val="00104648"/>
    <w:rsid w:val="00104C1F"/>
    <w:rsid w:val="00107570"/>
    <w:rsid w:val="001155EF"/>
    <w:rsid w:val="00121589"/>
    <w:rsid w:val="00125193"/>
    <w:rsid w:val="00134CAE"/>
    <w:rsid w:val="00143720"/>
    <w:rsid w:val="00143B12"/>
    <w:rsid w:val="00150955"/>
    <w:rsid w:val="00170623"/>
    <w:rsid w:val="0017330C"/>
    <w:rsid w:val="00197117"/>
    <w:rsid w:val="001A4828"/>
    <w:rsid w:val="001A63BB"/>
    <w:rsid w:val="001B284F"/>
    <w:rsid w:val="001B2D8C"/>
    <w:rsid w:val="001B5167"/>
    <w:rsid w:val="001C738B"/>
    <w:rsid w:val="001D1B43"/>
    <w:rsid w:val="001D5121"/>
    <w:rsid w:val="001D7092"/>
    <w:rsid w:val="001E6434"/>
    <w:rsid w:val="001F0E0D"/>
    <w:rsid w:val="001F5672"/>
    <w:rsid w:val="0021775F"/>
    <w:rsid w:val="002262B8"/>
    <w:rsid w:val="00232DA1"/>
    <w:rsid w:val="00235FD2"/>
    <w:rsid w:val="00237364"/>
    <w:rsid w:val="002454C9"/>
    <w:rsid w:val="002501C8"/>
    <w:rsid w:val="00252EED"/>
    <w:rsid w:val="00263AEE"/>
    <w:rsid w:val="00267269"/>
    <w:rsid w:val="00281477"/>
    <w:rsid w:val="00283B97"/>
    <w:rsid w:val="002949BB"/>
    <w:rsid w:val="0029509F"/>
    <w:rsid w:val="002B39C9"/>
    <w:rsid w:val="002B7667"/>
    <w:rsid w:val="002D047D"/>
    <w:rsid w:val="002D7AE5"/>
    <w:rsid w:val="002F1ADB"/>
    <w:rsid w:val="002F33E7"/>
    <w:rsid w:val="002F353F"/>
    <w:rsid w:val="002F6D7B"/>
    <w:rsid w:val="003077EB"/>
    <w:rsid w:val="003104A8"/>
    <w:rsid w:val="00322BF7"/>
    <w:rsid w:val="00327076"/>
    <w:rsid w:val="00334D6D"/>
    <w:rsid w:val="00346AFC"/>
    <w:rsid w:val="00347EE7"/>
    <w:rsid w:val="0035479B"/>
    <w:rsid w:val="00357529"/>
    <w:rsid w:val="003651B1"/>
    <w:rsid w:val="003725B6"/>
    <w:rsid w:val="00373AD5"/>
    <w:rsid w:val="00373FAF"/>
    <w:rsid w:val="003765D1"/>
    <w:rsid w:val="003823DB"/>
    <w:rsid w:val="003967C6"/>
    <w:rsid w:val="003A2E2C"/>
    <w:rsid w:val="003A33FA"/>
    <w:rsid w:val="003B2682"/>
    <w:rsid w:val="003D1B40"/>
    <w:rsid w:val="003E440C"/>
    <w:rsid w:val="003F5FD5"/>
    <w:rsid w:val="00401BE2"/>
    <w:rsid w:val="00407D55"/>
    <w:rsid w:val="00413DAA"/>
    <w:rsid w:val="00420A5F"/>
    <w:rsid w:val="0043436F"/>
    <w:rsid w:val="00436061"/>
    <w:rsid w:val="004376F6"/>
    <w:rsid w:val="004518A2"/>
    <w:rsid w:val="00451CC8"/>
    <w:rsid w:val="004535C2"/>
    <w:rsid w:val="00453703"/>
    <w:rsid w:val="0046652D"/>
    <w:rsid w:val="0048396E"/>
    <w:rsid w:val="00486114"/>
    <w:rsid w:val="00491636"/>
    <w:rsid w:val="004917B3"/>
    <w:rsid w:val="004938D3"/>
    <w:rsid w:val="004A2E91"/>
    <w:rsid w:val="004A7AC8"/>
    <w:rsid w:val="004D5ED9"/>
    <w:rsid w:val="004D7BAD"/>
    <w:rsid w:val="00520A46"/>
    <w:rsid w:val="00522BBC"/>
    <w:rsid w:val="005262A6"/>
    <w:rsid w:val="005267FD"/>
    <w:rsid w:val="0053132F"/>
    <w:rsid w:val="00540EDA"/>
    <w:rsid w:val="005566B9"/>
    <w:rsid w:val="005849BE"/>
    <w:rsid w:val="00584B50"/>
    <w:rsid w:val="00586D7C"/>
    <w:rsid w:val="005B2611"/>
    <w:rsid w:val="005C2C3D"/>
    <w:rsid w:val="005C6F7E"/>
    <w:rsid w:val="005E0F5D"/>
    <w:rsid w:val="005E411D"/>
    <w:rsid w:val="005E60D2"/>
    <w:rsid w:val="005F6F34"/>
    <w:rsid w:val="006118A0"/>
    <w:rsid w:val="006159A2"/>
    <w:rsid w:val="00635CFC"/>
    <w:rsid w:val="006431A9"/>
    <w:rsid w:val="006439BF"/>
    <w:rsid w:val="00645B81"/>
    <w:rsid w:val="00647265"/>
    <w:rsid w:val="00662516"/>
    <w:rsid w:val="00662751"/>
    <w:rsid w:val="00670A8F"/>
    <w:rsid w:val="0068208E"/>
    <w:rsid w:val="00685387"/>
    <w:rsid w:val="00686854"/>
    <w:rsid w:val="00687215"/>
    <w:rsid w:val="00695B05"/>
    <w:rsid w:val="006A3D15"/>
    <w:rsid w:val="006A4128"/>
    <w:rsid w:val="006A66A4"/>
    <w:rsid w:val="006B5047"/>
    <w:rsid w:val="006C0171"/>
    <w:rsid w:val="006C1F25"/>
    <w:rsid w:val="006C398D"/>
    <w:rsid w:val="006D6DC2"/>
    <w:rsid w:val="006D6FBB"/>
    <w:rsid w:val="006D701F"/>
    <w:rsid w:val="006E0974"/>
    <w:rsid w:val="006E609B"/>
    <w:rsid w:val="006E71AF"/>
    <w:rsid w:val="006F2B69"/>
    <w:rsid w:val="006F4D32"/>
    <w:rsid w:val="006F69FA"/>
    <w:rsid w:val="007027B1"/>
    <w:rsid w:val="00714B37"/>
    <w:rsid w:val="00725796"/>
    <w:rsid w:val="007261B4"/>
    <w:rsid w:val="00726A69"/>
    <w:rsid w:val="00734D96"/>
    <w:rsid w:val="00735592"/>
    <w:rsid w:val="00737312"/>
    <w:rsid w:val="00760F1F"/>
    <w:rsid w:val="007655E2"/>
    <w:rsid w:val="00767533"/>
    <w:rsid w:val="00774BA4"/>
    <w:rsid w:val="00792C32"/>
    <w:rsid w:val="007944C6"/>
    <w:rsid w:val="007B21CF"/>
    <w:rsid w:val="007C2354"/>
    <w:rsid w:val="007C2A06"/>
    <w:rsid w:val="007C47B4"/>
    <w:rsid w:val="007C6CD6"/>
    <w:rsid w:val="007E19F8"/>
    <w:rsid w:val="007E3997"/>
    <w:rsid w:val="007E4FDD"/>
    <w:rsid w:val="007E63B8"/>
    <w:rsid w:val="007F5491"/>
    <w:rsid w:val="00800D8F"/>
    <w:rsid w:val="008061BE"/>
    <w:rsid w:val="00814E48"/>
    <w:rsid w:val="00814EA3"/>
    <w:rsid w:val="00821F6C"/>
    <w:rsid w:val="008233F5"/>
    <w:rsid w:val="0082790A"/>
    <w:rsid w:val="008463F9"/>
    <w:rsid w:val="0086414E"/>
    <w:rsid w:val="008654FE"/>
    <w:rsid w:val="0087352A"/>
    <w:rsid w:val="008813E6"/>
    <w:rsid w:val="00885817"/>
    <w:rsid w:val="00895E05"/>
    <w:rsid w:val="008968A5"/>
    <w:rsid w:val="00897550"/>
    <w:rsid w:val="008A1939"/>
    <w:rsid w:val="008A2CD0"/>
    <w:rsid w:val="008A5AD9"/>
    <w:rsid w:val="008A625D"/>
    <w:rsid w:val="008A7682"/>
    <w:rsid w:val="008B0E5E"/>
    <w:rsid w:val="008B467A"/>
    <w:rsid w:val="008C7196"/>
    <w:rsid w:val="008F6E72"/>
    <w:rsid w:val="00907288"/>
    <w:rsid w:val="00915A36"/>
    <w:rsid w:val="00922F32"/>
    <w:rsid w:val="00923D3B"/>
    <w:rsid w:val="009249B9"/>
    <w:rsid w:val="00931CC5"/>
    <w:rsid w:val="00933E72"/>
    <w:rsid w:val="00937607"/>
    <w:rsid w:val="00951C50"/>
    <w:rsid w:val="00955AD0"/>
    <w:rsid w:val="009602CE"/>
    <w:rsid w:val="00964043"/>
    <w:rsid w:val="0096431F"/>
    <w:rsid w:val="009827E7"/>
    <w:rsid w:val="009947F6"/>
    <w:rsid w:val="009A1368"/>
    <w:rsid w:val="009B3574"/>
    <w:rsid w:val="009B7F18"/>
    <w:rsid w:val="009C08A6"/>
    <w:rsid w:val="009C38E7"/>
    <w:rsid w:val="009C4162"/>
    <w:rsid w:val="009D5B03"/>
    <w:rsid w:val="009E3B31"/>
    <w:rsid w:val="009E7603"/>
    <w:rsid w:val="00A1256D"/>
    <w:rsid w:val="00A14182"/>
    <w:rsid w:val="00A22D33"/>
    <w:rsid w:val="00A24EA4"/>
    <w:rsid w:val="00A335CF"/>
    <w:rsid w:val="00A433F9"/>
    <w:rsid w:val="00A437B2"/>
    <w:rsid w:val="00A464B9"/>
    <w:rsid w:val="00A47E5A"/>
    <w:rsid w:val="00A52592"/>
    <w:rsid w:val="00A602D7"/>
    <w:rsid w:val="00A61721"/>
    <w:rsid w:val="00A86827"/>
    <w:rsid w:val="00AB19F7"/>
    <w:rsid w:val="00AB2BB3"/>
    <w:rsid w:val="00AB5CA5"/>
    <w:rsid w:val="00AB6643"/>
    <w:rsid w:val="00AC04CA"/>
    <w:rsid w:val="00AC152B"/>
    <w:rsid w:val="00AC26DC"/>
    <w:rsid w:val="00AC4F0D"/>
    <w:rsid w:val="00AD64A4"/>
    <w:rsid w:val="00AE3BCC"/>
    <w:rsid w:val="00AE727B"/>
    <w:rsid w:val="00AF7345"/>
    <w:rsid w:val="00B009FD"/>
    <w:rsid w:val="00B01FDC"/>
    <w:rsid w:val="00B118A9"/>
    <w:rsid w:val="00B131DE"/>
    <w:rsid w:val="00B13531"/>
    <w:rsid w:val="00B14E6B"/>
    <w:rsid w:val="00B15A16"/>
    <w:rsid w:val="00B41245"/>
    <w:rsid w:val="00B455C3"/>
    <w:rsid w:val="00B46186"/>
    <w:rsid w:val="00B560D2"/>
    <w:rsid w:val="00B565DA"/>
    <w:rsid w:val="00B60DBC"/>
    <w:rsid w:val="00B70A64"/>
    <w:rsid w:val="00B73745"/>
    <w:rsid w:val="00B75DF5"/>
    <w:rsid w:val="00B8298D"/>
    <w:rsid w:val="00B83293"/>
    <w:rsid w:val="00B8332A"/>
    <w:rsid w:val="00B909B2"/>
    <w:rsid w:val="00B91D4E"/>
    <w:rsid w:val="00B94C57"/>
    <w:rsid w:val="00B96F56"/>
    <w:rsid w:val="00BA32B6"/>
    <w:rsid w:val="00BB03EC"/>
    <w:rsid w:val="00BC29C9"/>
    <w:rsid w:val="00BC4DC4"/>
    <w:rsid w:val="00BC5457"/>
    <w:rsid w:val="00BC6DF3"/>
    <w:rsid w:val="00BD2C8D"/>
    <w:rsid w:val="00BE5044"/>
    <w:rsid w:val="00BE562B"/>
    <w:rsid w:val="00BE743A"/>
    <w:rsid w:val="00BF01D0"/>
    <w:rsid w:val="00BF4981"/>
    <w:rsid w:val="00BF75F2"/>
    <w:rsid w:val="00C03B73"/>
    <w:rsid w:val="00C1001B"/>
    <w:rsid w:val="00C25AFF"/>
    <w:rsid w:val="00C26489"/>
    <w:rsid w:val="00C46746"/>
    <w:rsid w:val="00C50529"/>
    <w:rsid w:val="00C55753"/>
    <w:rsid w:val="00C60503"/>
    <w:rsid w:val="00C64078"/>
    <w:rsid w:val="00C65530"/>
    <w:rsid w:val="00C750D5"/>
    <w:rsid w:val="00C83507"/>
    <w:rsid w:val="00C842E2"/>
    <w:rsid w:val="00C96553"/>
    <w:rsid w:val="00CA0528"/>
    <w:rsid w:val="00CA3E36"/>
    <w:rsid w:val="00CA45B9"/>
    <w:rsid w:val="00CB0AD7"/>
    <w:rsid w:val="00CB4843"/>
    <w:rsid w:val="00CC2DF3"/>
    <w:rsid w:val="00CE305E"/>
    <w:rsid w:val="00CE64C1"/>
    <w:rsid w:val="00CE6D57"/>
    <w:rsid w:val="00CF7DEC"/>
    <w:rsid w:val="00D04211"/>
    <w:rsid w:val="00D04ADD"/>
    <w:rsid w:val="00D14D57"/>
    <w:rsid w:val="00D22985"/>
    <w:rsid w:val="00D31C82"/>
    <w:rsid w:val="00D43592"/>
    <w:rsid w:val="00D44B29"/>
    <w:rsid w:val="00D45054"/>
    <w:rsid w:val="00D46AA9"/>
    <w:rsid w:val="00D55894"/>
    <w:rsid w:val="00D565A6"/>
    <w:rsid w:val="00D57469"/>
    <w:rsid w:val="00D706B4"/>
    <w:rsid w:val="00D757CF"/>
    <w:rsid w:val="00D80595"/>
    <w:rsid w:val="00D82094"/>
    <w:rsid w:val="00D852E2"/>
    <w:rsid w:val="00D87CAC"/>
    <w:rsid w:val="00DB0B51"/>
    <w:rsid w:val="00DC237E"/>
    <w:rsid w:val="00DD0CD1"/>
    <w:rsid w:val="00DD145E"/>
    <w:rsid w:val="00DE5832"/>
    <w:rsid w:val="00DF4920"/>
    <w:rsid w:val="00E21E9F"/>
    <w:rsid w:val="00E24C54"/>
    <w:rsid w:val="00E25B74"/>
    <w:rsid w:val="00E270C7"/>
    <w:rsid w:val="00E27B93"/>
    <w:rsid w:val="00E35228"/>
    <w:rsid w:val="00E36811"/>
    <w:rsid w:val="00E37849"/>
    <w:rsid w:val="00E4134A"/>
    <w:rsid w:val="00E4701F"/>
    <w:rsid w:val="00E54583"/>
    <w:rsid w:val="00E61DC2"/>
    <w:rsid w:val="00E62644"/>
    <w:rsid w:val="00E74C15"/>
    <w:rsid w:val="00E75F19"/>
    <w:rsid w:val="00E81874"/>
    <w:rsid w:val="00E82517"/>
    <w:rsid w:val="00E90CC9"/>
    <w:rsid w:val="00E94450"/>
    <w:rsid w:val="00EA26C1"/>
    <w:rsid w:val="00EC1F82"/>
    <w:rsid w:val="00EC23E7"/>
    <w:rsid w:val="00EC4A14"/>
    <w:rsid w:val="00EC5381"/>
    <w:rsid w:val="00EC6C08"/>
    <w:rsid w:val="00ED1621"/>
    <w:rsid w:val="00ED1A7F"/>
    <w:rsid w:val="00ED1E7A"/>
    <w:rsid w:val="00ED2B46"/>
    <w:rsid w:val="00EE108E"/>
    <w:rsid w:val="00EE1108"/>
    <w:rsid w:val="00EE6CEA"/>
    <w:rsid w:val="00EF0C86"/>
    <w:rsid w:val="00EF5353"/>
    <w:rsid w:val="00F0032B"/>
    <w:rsid w:val="00F0214B"/>
    <w:rsid w:val="00F13E76"/>
    <w:rsid w:val="00F14EDB"/>
    <w:rsid w:val="00F17CE5"/>
    <w:rsid w:val="00F25BDB"/>
    <w:rsid w:val="00F33335"/>
    <w:rsid w:val="00F431A5"/>
    <w:rsid w:val="00F44E28"/>
    <w:rsid w:val="00F503A1"/>
    <w:rsid w:val="00F512DD"/>
    <w:rsid w:val="00F5556B"/>
    <w:rsid w:val="00F55F04"/>
    <w:rsid w:val="00F60F0C"/>
    <w:rsid w:val="00F73C24"/>
    <w:rsid w:val="00F8417C"/>
    <w:rsid w:val="00F86F4F"/>
    <w:rsid w:val="00F913BA"/>
    <w:rsid w:val="00F92D5F"/>
    <w:rsid w:val="00FA4CE8"/>
    <w:rsid w:val="00FA5E7E"/>
    <w:rsid w:val="00FB5D8C"/>
    <w:rsid w:val="00FB6E3B"/>
    <w:rsid w:val="00FB74EB"/>
    <w:rsid w:val="00FB7B92"/>
    <w:rsid w:val="00FC221E"/>
    <w:rsid w:val="00FC3C2E"/>
    <w:rsid w:val="00FC7C14"/>
    <w:rsid w:val="00FD23BA"/>
    <w:rsid w:val="00FD4823"/>
    <w:rsid w:val="00FD76BC"/>
    <w:rsid w:val="00FE7961"/>
    <w:rsid w:val="00FE7FE5"/>
    <w:rsid w:val="00FF6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B10FF7A"/>
  <w15:docId w15:val="{60D7BB32-7E5E-6E4F-965C-FC100292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920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8A2CD0"/>
    <w:pPr>
      <w:keepNext/>
      <w:tabs>
        <w:tab w:val="left" w:pos="0"/>
      </w:tabs>
      <w:suppressAutoHyphens/>
      <w:spacing w:line="360" w:lineRule="auto"/>
      <w:outlineLvl w:val="0"/>
    </w:pPr>
    <w:rPr>
      <w:sz w:val="28"/>
      <w:szCs w:val="20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8A2CD0"/>
    <w:pPr>
      <w:keepNext/>
      <w:tabs>
        <w:tab w:val="left" w:pos="0"/>
      </w:tabs>
      <w:suppressAutoHyphens/>
      <w:spacing w:line="360" w:lineRule="auto"/>
      <w:ind w:left="709"/>
      <w:jc w:val="center"/>
      <w:outlineLvl w:val="1"/>
    </w:pPr>
    <w:rPr>
      <w:rFonts w:ascii="Arial" w:hAnsi="Arial"/>
      <w:b/>
      <w:sz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8A2CD0"/>
    <w:pPr>
      <w:keepNext/>
      <w:tabs>
        <w:tab w:val="left" w:pos="0"/>
      </w:tabs>
      <w:suppressAutoHyphens/>
      <w:spacing w:before="240" w:after="60"/>
      <w:outlineLvl w:val="2"/>
    </w:pPr>
    <w:rPr>
      <w:rFonts w:ascii="Arial" w:hAnsi="Arial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8A2CD0"/>
    <w:pPr>
      <w:keepNext/>
      <w:tabs>
        <w:tab w:val="left" w:pos="0"/>
      </w:tabs>
      <w:suppressAutoHyphens/>
      <w:spacing w:line="360" w:lineRule="auto"/>
      <w:ind w:left="708"/>
      <w:jc w:val="both"/>
      <w:outlineLvl w:val="3"/>
    </w:pPr>
    <w:rPr>
      <w:sz w:val="28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8A2CD0"/>
    <w:pPr>
      <w:keepNext/>
      <w:tabs>
        <w:tab w:val="left" w:pos="0"/>
      </w:tabs>
      <w:suppressAutoHyphens/>
      <w:ind w:left="851"/>
      <w:jc w:val="right"/>
      <w:outlineLvl w:val="4"/>
    </w:pPr>
    <w:rPr>
      <w:rFonts w:ascii="Arial" w:hAnsi="Arial"/>
      <w:sz w:val="28"/>
      <w:szCs w:val="20"/>
      <w:u w:val="single"/>
      <w:lang w:val="en-US" w:eastAsia="ar-SA"/>
    </w:rPr>
  </w:style>
  <w:style w:type="paragraph" w:styleId="Heading6">
    <w:name w:val="heading 6"/>
    <w:basedOn w:val="Normal"/>
    <w:next w:val="Normal"/>
    <w:link w:val="Heading6Char"/>
    <w:qFormat/>
    <w:rsid w:val="008A2CD0"/>
    <w:pPr>
      <w:keepNext/>
      <w:tabs>
        <w:tab w:val="left" w:pos="0"/>
      </w:tabs>
      <w:suppressAutoHyphens/>
      <w:outlineLvl w:val="5"/>
    </w:pPr>
    <w:rPr>
      <w:sz w:val="28"/>
      <w:szCs w:val="20"/>
      <w:lang w:eastAsia="ar-SA"/>
    </w:rPr>
  </w:style>
  <w:style w:type="paragraph" w:styleId="Heading7">
    <w:name w:val="heading 7"/>
    <w:basedOn w:val="Normal"/>
    <w:next w:val="Normal"/>
    <w:qFormat/>
    <w:rsid w:val="008A2CD0"/>
    <w:pPr>
      <w:keepNext/>
      <w:tabs>
        <w:tab w:val="left" w:pos="0"/>
      </w:tabs>
      <w:suppressAutoHyphens/>
      <w:ind w:left="720"/>
      <w:jc w:val="both"/>
      <w:outlineLvl w:val="6"/>
    </w:pPr>
    <w:rPr>
      <w:sz w:val="28"/>
      <w:szCs w:val="20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C83507"/>
    <w:pPr>
      <w:spacing w:before="240" w:after="60"/>
      <w:outlineLvl w:val="7"/>
    </w:pPr>
    <w:rPr>
      <w:i/>
      <w:i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1">
    <w:name w:val="WW8Num4z1"/>
    <w:rsid w:val="008A2CD0"/>
    <w:rPr>
      <w:rFonts w:ascii="Symbol" w:hAnsi="Symbol"/>
    </w:rPr>
  </w:style>
  <w:style w:type="character" w:customStyle="1" w:styleId="Absatz-Standardschriftart">
    <w:name w:val="Absatz-Standardschriftart"/>
    <w:rsid w:val="008A2CD0"/>
  </w:style>
  <w:style w:type="character" w:customStyle="1" w:styleId="WW8Num3z0">
    <w:name w:val="WW8Num3z0"/>
    <w:rsid w:val="008A2CD0"/>
    <w:rPr>
      <w:rFonts w:ascii="Times New Roman" w:hAnsi="Times New Roman" w:cs="Times New Roman"/>
    </w:rPr>
  </w:style>
  <w:style w:type="character" w:customStyle="1" w:styleId="WW8Num5z0">
    <w:name w:val="WW8Num5z0"/>
    <w:rsid w:val="008A2CD0"/>
    <w:rPr>
      <w:rFonts w:ascii="Symbol" w:hAnsi="Symbol"/>
    </w:rPr>
  </w:style>
  <w:style w:type="character" w:customStyle="1" w:styleId="WW8Num6z0">
    <w:name w:val="WW8Num6z0"/>
    <w:rsid w:val="008A2CD0"/>
    <w:rPr>
      <w:rFonts w:ascii="Symbol" w:hAnsi="Symbol"/>
    </w:rPr>
  </w:style>
  <w:style w:type="character" w:customStyle="1" w:styleId="WW8Num9z1">
    <w:name w:val="WW8Num9z1"/>
    <w:rsid w:val="008A2CD0"/>
    <w:rPr>
      <w:rFonts w:ascii="Symbol" w:hAnsi="Symbol"/>
    </w:rPr>
  </w:style>
  <w:style w:type="character" w:customStyle="1" w:styleId="WW-Absatz-Standardschriftart">
    <w:name w:val="WW-Absatz-Standardschriftart"/>
    <w:rsid w:val="008A2CD0"/>
  </w:style>
  <w:style w:type="character" w:customStyle="1" w:styleId="WW-Absatz-Standardschriftart1">
    <w:name w:val="WW-Absatz-Standardschriftart1"/>
    <w:rsid w:val="008A2CD0"/>
  </w:style>
  <w:style w:type="character" w:customStyle="1" w:styleId="WW-Absatz-Standardschriftart11">
    <w:name w:val="WW-Absatz-Standardschriftart11"/>
    <w:rsid w:val="008A2CD0"/>
  </w:style>
  <w:style w:type="character" w:customStyle="1" w:styleId="WW8Num12z0">
    <w:name w:val="WW8Num12z0"/>
    <w:rsid w:val="008A2CD0"/>
    <w:rPr>
      <w:rFonts w:ascii="Symbol" w:hAnsi="Symbol"/>
    </w:rPr>
  </w:style>
  <w:style w:type="character" w:customStyle="1" w:styleId="WW8Num12z1">
    <w:name w:val="WW8Num12z1"/>
    <w:rsid w:val="008A2CD0"/>
    <w:rPr>
      <w:rFonts w:ascii="Courier New" w:hAnsi="Courier New" w:cs="Courier New"/>
    </w:rPr>
  </w:style>
  <w:style w:type="character" w:customStyle="1" w:styleId="WW8Num12z2">
    <w:name w:val="WW8Num12z2"/>
    <w:rsid w:val="008A2CD0"/>
    <w:rPr>
      <w:rFonts w:ascii="Wingdings" w:hAnsi="Wingdings"/>
    </w:rPr>
  </w:style>
  <w:style w:type="character" w:customStyle="1" w:styleId="WW8Num14z1">
    <w:name w:val="WW8Num14z1"/>
    <w:rsid w:val="008A2CD0"/>
    <w:rPr>
      <w:rFonts w:ascii="Wingdings" w:hAnsi="Wingdings"/>
    </w:rPr>
  </w:style>
  <w:style w:type="character" w:customStyle="1" w:styleId="WW8Num17z0">
    <w:name w:val="WW8Num17z0"/>
    <w:rsid w:val="008A2CD0"/>
    <w:rPr>
      <w:rFonts w:ascii="Symbol" w:hAnsi="Symbol"/>
    </w:rPr>
  </w:style>
  <w:style w:type="character" w:customStyle="1" w:styleId="WW8Num18z0">
    <w:name w:val="WW8Num18z0"/>
    <w:rsid w:val="008A2CD0"/>
    <w:rPr>
      <w:rFonts w:ascii="Times New Roman" w:hAnsi="Times New Roman"/>
    </w:rPr>
  </w:style>
  <w:style w:type="character" w:customStyle="1" w:styleId="WW8Num20z0">
    <w:name w:val="WW8Num20z0"/>
    <w:rsid w:val="008A2CD0"/>
    <w:rPr>
      <w:rFonts w:ascii="Courier New" w:hAnsi="Courier New"/>
      <w:b/>
      <w:i w:val="0"/>
      <w:sz w:val="28"/>
      <w:u w:val="none"/>
    </w:rPr>
  </w:style>
  <w:style w:type="character" w:customStyle="1" w:styleId="WW8Num23z0">
    <w:name w:val="WW8Num23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23z1">
    <w:name w:val="WW8Num23z1"/>
    <w:rsid w:val="008A2CD0"/>
    <w:rPr>
      <w:rFonts w:ascii="Courier New" w:hAnsi="Courier New" w:cs="Courier New"/>
    </w:rPr>
  </w:style>
  <w:style w:type="character" w:customStyle="1" w:styleId="WW8Num23z2">
    <w:name w:val="WW8Num23z2"/>
    <w:rsid w:val="008A2CD0"/>
    <w:rPr>
      <w:rFonts w:ascii="Wingdings" w:hAnsi="Wingdings"/>
    </w:rPr>
  </w:style>
  <w:style w:type="character" w:customStyle="1" w:styleId="WW8Num23z3">
    <w:name w:val="WW8Num23z3"/>
    <w:rsid w:val="008A2CD0"/>
    <w:rPr>
      <w:rFonts w:ascii="Symbol" w:hAnsi="Symbol"/>
    </w:rPr>
  </w:style>
  <w:style w:type="character" w:customStyle="1" w:styleId="WW8Num25z0">
    <w:name w:val="WW8Num25z0"/>
    <w:rsid w:val="008A2CD0"/>
    <w:rPr>
      <w:rFonts w:ascii="Wingdings" w:hAnsi="Wingdings"/>
      <w:sz w:val="24"/>
    </w:rPr>
  </w:style>
  <w:style w:type="character" w:customStyle="1" w:styleId="WW8Num25z1">
    <w:name w:val="WW8Num25z1"/>
    <w:rsid w:val="008A2CD0"/>
    <w:rPr>
      <w:rFonts w:ascii="Courier New" w:hAnsi="Courier New" w:cs="Courier New"/>
    </w:rPr>
  </w:style>
  <w:style w:type="character" w:customStyle="1" w:styleId="WW8Num25z2">
    <w:name w:val="WW8Num25z2"/>
    <w:rsid w:val="008A2CD0"/>
    <w:rPr>
      <w:rFonts w:ascii="Wingdings" w:hAnsi="Wingdings"/>
    </w:rPr>
  </w:style>
  <w:style w:type="character" w:customStyle="1" w:styleId="WW8Num26z0">
    <w:name w:val="WW8Num26z0"/>
    <w:rsid w:val="008A2CD0"/>
    <w:rPr>
      <w:rFonts w:ascii="Courier New" w:hAnsi="Courier New"/>
      <w:b/>
      <w:sz w:val="28"/>
    </w:rPr>
  </w:style>
  <w:style w:type="character" w:customStyle="1" w:styleId="WW8Num27z0">
    <w:name w:val="WW8Num27z0"/>
    <w:rsid w:val="008A2CD0"/>
    <w:rPr>
      <w:rFonts w:ascii="Symbol" w:hAnsi="Symbol"/>
    </w:rPr>
  </w:style>
  <w:style w:type="character" w:customStyle="1" w:styleId="WW8Num27z1">
    <w:name w:val="WW8Num27z1"/>
    <w:rsid w:val="008A2CD0"/>
    <w:rPr>
      <w:rFonts w:ascii="Courier New" w:hAnsi="Courier New" w:cs="Courier New"/>
    </w:rPr>
  </w:style>
  <w:style w:type="character" w:customStyle="1" w:styleId="WW8Num27z2">
    <w:name w:val="WW8Num27z2"/>
    <w:rsid w:val="008A2CD0"/>
    <w:rPr>
      <w:rFonts w:ascii="Wingdings" w:hAnsi="Wingdings"/>
    </w:rPr>
  </w:style>
  <w:style w:type="character" w:customStyle="1" w:styleId="WW8Num29z0">
    <w:name w:val="WW8Num29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30z0">
    <w:name w:val="WW8Num30z0"/>
    <w:rsid w:val="008A2CD0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8A2CD0"/>
    <w:rPr>
      <w:rFonts w:ascii="Courier New" w:hAnsi="Courier New"/>
    </w:rPr>
  </w:style>
  <w:style w:type="character" w:customStyle="1" w:styleId="WW8Num30z2">
    <w:name w:val="WW8Num30z2"/>
    <w:rsid w:val="008A2CD0"/>
    <w:rPr>
      <w:rFonts w:ascii="Wingdings" w:hAnsi="Wingdings"/>
    </w:rPr>
  </w:style>
  <w:style w:type="character" w:customStyle="1" w:styleId="WW8Num30z3">
    <w:name w:val="WW8Num30z3"/>
    <w:rsid w:val="008A2CD0"/>
    <w:rPr>
      <w:rFonts w:ascii="Symbol" w:hAnsi="Symbol"/>
    </w:rPr>
  </w:style>
  <w:style w:type="character" w:customStyle="1" w:styleId="WW8Num31z0">
    <w:name w:val="WW8Num31z0"/>
    <w:rsid w:val="008A2CD0"/>
    <w:rPr>
      <w:rFonts w:ascii="Symbol" w:hAnsi="Symbol"/>
    </w:rPr>
  </w:style>
  <w:style w:type="character" w:customStyle="1" w:styleId="WW8Num32z0">
    <w:name w:val="WW8Num32z0"/>
    <w:rsid w:val="008A2CD0"/>
    <w:rPr>
      <w:rFonts w:ascii="Symbol" w:hAnsi="Symbol"/>
    </w:rPr>
  </w:style>
  <w:style w:type="character" w:customStyle="1" w:styleId="WW8Num32z1">
    <w:name w:val="WW8Num32z1"/>
    <w:rsid w:val="008A2CD0"/>
    <w:rPr>
      <w:rFonts w:ascii="Courier New" w:hAnsi="Courier New" w:cs="Courier New"/>
    </w:rPr>
  </w:style>
  <w:style w:type="character" w:customStyle="1" w:styleId="WW8Num32z2">
    <w:name w:val="WW8Num32z2"/>
    <w:rsid w:val="008A2CD0"/>
    <w:rPr>
      <w:rFonts w:ascii="Wingdings" w:hAnsi="Wingdings"/>
    </w:rPr>
  </w:style>
  <w:style w:type="character" w:customStyle="1" w:styleId="WW8Num33z0">
    <w:name w:val="WW8Num33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34z2">
    <w:name w:val="WW8Num34z2"/>
    <w:rsid w:val="008A2CD0"/>
    <w:rPr>
      <w:rFonts w:ascii="Wingdings" w:hAnsi="Wingdings"/>
    </w:rPr>
  </w:style>
  <w:style w:type="character" w:customStyle="1" w:styleId="WW8Num34z3">
    <w:name w:val="WW8Num34z3"/>
    <w:rsid w:val="008A2CD0"/>
    <w:rPr>
      <w:rFonts w:ascii="Symbol" w:hAnsi="Symbol"/>
    </w:rPr>
  </w:style>
  <w:style w:type="character" w:customStyle="1" w:styleId="WW8Num34z4">
    <w:name w:val="WW8Num34z4"/>
    <w:rsid w:val="008A2CD0"/>
    <w:rPr>
      <w:rFonts w:ascii="Courier New" w:hAnsi="Courier New" w:cs="Courier New"/>
    </w:rPr>
  </w:style>
  <w:style w:type="character" w:customStyle="1" w:styleId="WW8Num35z0">
    <w:name w:val="WW8Num35z0"/>
    <w:rsid w:val="008A2CD0"/>
    <w:rPr>
      <w:rFonts w:ascii="Symbol" w:hAnsi="Symbol"/>
    </w:rPr>
  </w:style>
  <w:style w:type="character" w:customStyle="1" w:styleId="WW8Num37z0">
    <w:name w:val="WW8Num37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42z0">
    <w:name w:val="WW8Num42z0"/>
    <w:rsid w:val="008A2CD0"/>
    <w:rPr>
      <w:rFonts w:ascii="Times New Roman" w:hAnsi="Times New Roman"/>
    </w:rPr>
  </w:style>
  <w:style w:type="character" w:customStyle="1" w:styleId="WW8Num45z0">
    <w:name w:val="WW8Num45z0"/>
    <w:rsid w:val="008A2CD0"/>
    <w:rPr>
      <w:rFonts w:ascii="Times New Roman" w:hAnsi="Times New Roman"/>
    </w:rPr>
  </w:style>
  <w:style w:type="character" w:customStyle="1" w:styleId="WW8Num47z0">
    <w:name w:val="WW8Num47z0"/>
    <w:rsid w:val="008A2CD0"/>
    <w:rPr>
      <w:rFonts w:ascii="Times New Roman" w:hAnsi="Times New Roman"/>
    </w:rPr>
  </w:style>
  <w:style w:type="character" w:customStyle="1" w:styleId="WW8Num49z1">
    <w:name w:val="WW8Num49z1"/>
    <w:rsid w:val="008A2CD0"/>
    <w:rPr>
      <w:rFonts w:ascii="Symbol" w:hAnsi="Symbol"/>
    </w:rPr>
  </w:style>
  <w:style w:type="character" w:customStyle="1" w:styleId="WW8Num50z0">
    <w:name w:val="WW8Num50z0"/>
    <w:rsid w:val="008A2CD0"/>
    <w:rPr>
      <w:rFonts w:ascii="Times New Roman" w:hAnsi="Times New Roman"/>
    </w:rPr>
  </w:style>
  <w:style w:type="character" w:customStyle="1" w:styleId="WW8Num54z0">
    <w:name w:val="WW8Num54z0"/>
    <w:rsid w:val="008A2CD0"/>
    <w:rPr>
      <w:rFonts w:ascii="Courier New" w:hAnsi="Courier New"/>
      <w:b/>
      <w:sz w:val="28"/>
    </w:rPr>
  </w:style>
  <w:style w:type="character" w:customStyle="1" w:styleId="WW8Num55z0">
    <w:name w:val="WW8Num55z0"/>
    <w:rsid w:val="008A2CD0"/>
    <w:rPr>
      <w:rFonts w:ascii="Times New Roman" w:hAnsi="Times New Roman"/>
    </w:rPr>
  </w:style>
  <w:style w:type="character" w:customStyle="1" w:styleId="WW8Num55z1">
    <w:name w:val="WW8Num55z1"/>
    <w:rsid w:val="008A2CD0"/>
    <w:rPr>
      <w:rFonts w:ascii="Courier New" w:hAnsi="Courier New"/>
    </w:rPr>
  </w:style>
  <w:style w:type="character" w:customStyle="1" w:styleId="WW8Num55z2">
    <w:name w:val="WW8Num55z2"/>
    <w:rsid w:val="008A2CD0"/>
    <w:rPr>
      <w:rFonts w:ascii="Wingdings" w:hAnsi="Wingdings"/>
    </w:rPr>
  </w:style>
  <w:style w:type="character" w:customStyle="1" w:styleId="WW8Num55z3">
    <w:name w:val="WW8Num55z3"/>
    <w:rsid w:val="008A2CD0"/>
    <w:rPr>
      <w:rFonts w:ascii="Symbol" w:hAnsi="Symbol"/>
    </w:rPr>
  </w:style>
  <w:style w:type="character" w:customStyle="1" w:styleId="WW8Num56z1">
    <w:name w:val="WW8Num56z1"/>
    <w:rsid w:val="008A2CD0"/>
    <w:rPr>
      <w:rFonts w:ascii="Symbol" w:hAnsi="Symbol"/>
    </w:rPr>
  </w:style>
  <w:style w:type="character" w:customStyle="1" w:styleId="WW8Num58z0">
    <w:name w:val="WW8Num58z0"/>
    <w:rsid w:val="008A2CD0"/>
    <w:rPr>
      <w:i/>
    </w:rPr>
  </w:style>
  <w:style w:type="character" w:customStyle="1" w:styleId="WW8Num59z0">
    <w:name w:val="WW8Num59z0"/>
    <w:rsid w:val="008A2CD0"/>
    <w:rPr>
      <w:rFonts w:ascii="Symbol" w:hAnsi="Symbol"/>
    </w:rPr>
  </w:style>
  <w:style w:type="character" w:customStyle="1" w:styleId="WW8Num60z0">
    <w:name w:val="WW8Num60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62z0">
    <w:name w:val="WW8Num62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66z0">
    <w:name w:val="WW8Num66z0"/>
    <w:rsid w:val="008A2CD0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8A2CD0"/>
    <w:rPr>
      <w:rFonts w:ascii="Courier New" w:hAnsi="Courier New" w:cs="Courier New"/>
    </w:rPr>
  </w:style>
  <w:style w:type="character" w:customStyle="1" w:styleId="WW8Num66z2">
    <w:name w:val="WW8Num66z2"/>
    <w:rsid w:val="008A2CD0"/>
    <w:rPr>
      <w:rFonts w:ascii="Wingdings" w:hAnsi="Wingdings"/>
    </w:rPr>
  </w:style>
  <w:style w:type="character" w:customStyle="1" w:styleId="WW8Num69z0">
    <w:name w:val="WW8Num69z0"/>
    <w:rsid w:val="008A2CD0"/>
    <w:rPr>
      <w:rFonts w:ascii="Symbol" w:hAnsi="Symbol"/>
    </w:rPr>
  </w:style>
  <w:style w:type="character" w:customStyle="1" w:styleId="WW8Num71z0">
    <w:name w:val="WW8Num71z0"/>
    <w:rsid w:val="008A2CD0"/>
    <w:rPr>
      <w:rFonts w:ascii="Symbol" w:hAnsi="Symbol"/>
    </w:rPr>
  </w:style>
  <w:style w:type="character" w:customStyle="1" w:styleId="WW8Num71z1">
    <w:name w:val="WW8Num71z1"/>
    <w:rsid w:val="008A2CD0"/>
    <w:rPr>
      <w:rFonts w:ascii="Courier New" w:hAnsi="Courier New" w:cs="Courier New"/>
    </w:rPr>
  </w:style>
  <w:style w:type="character" w:customStyle="1" w:styleId="WW8Num71z3">
    <w:name w:val="WW8Num71z3"/>
    <w:rsid w:val="008A2CD0"/>
    <w:rPr>
      <w:rFonts w:ascii="Symbol" w:hAnsi="Symbol"/>
    </w:rPr>
  </w:style>
  <w:style w:type="character" w:customStyle="1" w:styleId="WW8Num72z0">
    <w:name w:val="WW8Num72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73z0">
    <w:name w:val="WW8Num73z0"/>
    <w:rsid w:val="008A2CD0"/>
    <w:rPr>
      <w:rFonts w:ascii="Symbol" w:hAnsi="Symbol"/>
    </w:rPr>
  </w:style>
  <w:style w:type="character" w:customStyle="1" w:styleId="WW8Num73z2">
    <w:name w:val="WW8Num73z2"/>
    <w:rsid w:val="008A2CD0"/>
    <w:rPr>
      <w:rFonts w:ascii="Wingdings" w:hAnsi="Wingdings"/>
    </w:rPr>
  </w:style>
  <w:style w:type="character" w:customStyle="1" w:styleId="WW8Num73z4">
    <w:name w:val="WW8Num73z4"/>
    <w:rsid w:val="008A2CD0"/>
    <w:rPr>
      <w:rFonts w:ascii="Courier New" w:hAnsi="Courier New" w:cs="Courier New"/>
    </w:rPr>
  </w:style>
  <w:style w:type="character" w:customStyle="1" w:styleId="WW8Num74z0">
    <w:name w:val="WW8Num74z0"/>
    <w:rsid w:val="008A2CD0"/>
    <w:rPr>
      <w:b/>
    </w:rPr>
  </w:style>
  <w:style w:type="character" w:customStyle="1" w:styleId="WW8Num74z1">
    <w:name w:val="WW8Num74z1"/>
    <w:rsid w:val="008A2CD0"/>
    <w:rPr>
      <w:rFonts w:ascii="Courier New" w:hAnsi="Courier New" w:cs="Courier New"/>
    </w:rPr>
  </w:style>
  <w:style w:type="character" w:customStyle="1" w:styleId="WW8Num74z3">
    <w:name w:val="WW8Num74z3"/>
    <w:rsid w:val="008A2CD0"/>
    <w:rPr>
      <w:rFonts w:ascii="Symbol" w:hAnsi="Symbol"/>
    </w:rPr>
  </w:style>
  <w:style w:type="character" w:customStyle="1" w:styleId="WW8Num75z0">
    <w:name w:val="WW8Num75z0"/>
    <w:rsid w:val="008A2CD0"/>
    <w:rPr>
      <w:rFonts w:ascii="Courier New" w:hAnsi="Courier New"/>
      <w:b/>
      <w:i w:val="0"/>
      <w:sz w:val="28"/>
      <w:u w:val="none"/>
    </w:rPr>
  </w:style>
  <w:style w:type="character" w:customStyle="1" w:styleId="WW8Num76z0">
    <w:name w:val="WW8Num76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78z0">
    <w:name w:val="WW8Num78z0"/>
    <w:rsid w:val="008A2CD0"/>
    <w:rPr>
      <w:rFonts w:ascii="Times New Roman" w:hAnsi="Times New Roman"/>
    </w:rPr>
  </w:style>
  <w:style w:type="character" w:customStyle="1" w:styleId="WW8Num79z0">
    <w:name w:val="WW8Num79z0"/>
    <w:rsid w:val="008A2CD0"/>
    <w:rPr>
      <w:rFonts w:ascii="Times New Roman" w:hAnsi="Times New Roman"/>
    </w:rPr>
  </w:style>
  <w:style w:type="character" w:customStyle="1" w:styleId="WW8Num81z0">
    <w:name w:val="WW8Num81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82z0">
    <w:name w:val="WW8Num82z0"/>
    <w:rsid w:val="008A2CD0"/>
    <w:rPr>
      <w:rFonts w:ascii="Wingdings" w:hAnsi="Wingdings"/>
      <w:sz w:val="24"/>
    </w:rPr>
  </w:style>
  <w:style w:type="character" w:customStyle="1" w:styleId="WW8Num82z1">
    <w:name w:val="WW8Num82z1"/>
    <w:rsid w:val="008A2CD0"/>
    <w:rPr>
      <w:rFonts w:ascii="Courier New" w:hAnsi="Courier New" w:cs="Courier New"/>
    </w:rPr>
  </w:style>
  <w:style w:type="character" w:customStyle="1" w:styleId="WW8Num82z2">
    <w:name w:val="WW8Num82z2"/>
    <w:rsid w:val="008A2CD0"/>
    <w:rPr>
      <w:rFonts w:ascii="Wingdings" w:hAnsi="Wingdings"/>
    </w:rPr>
  </w:style>
  <w:style w:type="character" w:customStyle="1" w:styleId="WW8Num82z3">
    <w:name w:val="WW8Num82z3"/>
    <w:rsid w:val="008A2CD0"/>
    <w:rPr>
      <w:rFonts w:ascii="Symbol" w:hAnsi="Symbol"/>
    </w:rPr>
  </w:style>
  <w:style w:type="character" w:customStyle="1" w:styleId="WW8Num84z0">
    <w:name w:val="WW8Num84z0"/>
    <w:rsid w:val="008A2CD0"/>
    <w:rPr>
      <w:rFonts w:ascii="Symbol" w:hAnsi="Symbol"/>
    </w:rPr>
  </w:style>
  <w:style w:type="character" w:customStyle="1" w:styleId="WW8Num85z0">
    <w:name w:val="WW8Num85z0"/>
    <w:rsid w:val="008A2CD0"/>
    <w:rPr>
      <w:rFonts w:ascii="Wingdings" w:hAnsi="Wingdings"/>
      <w:sz w:val="24"/>
    </w:rPr>
  </w:style>
  <w:style w:type="character" w:customStyle="1" w:styleId="WW8Num90z0">
    <w:name w:val="WW8Num90z0"/>
    <w:rsid w:val="008A2CD0"/>
    <w:rPr>
      <w:rFonts w:ascii="Symbol" w:hAnsi="Symbol"/>
    </w:rPr>
  </w:style>
  <w:style w:type="character" w:customStyle="1" w:styleId="WW8Num91z0">
    <w:name w:val="WW8Num91z0"/>
    <w:rsid w:val="008A2CD0"/>
    <w:rPr>
      <w:rFonts w:ascii="Times New Roman" w:hAnsi="Times New Roman"/>
      <w:sz w:val="28"/>
      <w:szCs w:val="28"/>
    </w:rPr>
  </w:style>
  <w:style w:type="character" w:customStyle="1" w:styleId="WW8Num100z0">
    <w:name w:val="WW8Num100z0"/>
    <w:rsid w:val="008A2CD0"/>
    <w:rPr>
      <w:rFonts w:ascii="Times New Roman" w:hAnsi="Times New Roman"/>
    </w:rPr>
  </w:style>
  <w:style w:type="character" w:customStyle="1" w:styleId="WW8Num100z1">
    <w:name w:val="WW8Num100z1"/>
    <w:rsid w:val="008A2CD0"/>
    <w:rPr>
      <w:rFonts w:ascii="Courier New" w:hAnsi="Courier New" w:cs="Courier New"/>
    </w:rPr>
  </w:style>
  <w:style w:type="character" w:customStyle="1" w:styleId="WW8Num100z3">
    <w:name w:val="WW8Num100z3"/>
    <w:rsid w:val="008A2CD0"/>
    <w:rPr>
      <w:rFonts w:ascii="Symbol" w:hAnsi="Symbol"/>
    </w:rPr>
  </w:style>
  <w:style w:type="character" w:customStyle="1" w:styleId="WW8Num101z0">
    <w:name w:val="WW8Num101z0"/>
    <w:rsid w:val="008A2CD0"/>
    <w:rPr>
      <w:rFonts w:ascii="Symbol" w:hAnsi="Symbol"/>
    </w:rPr>
  </w:style>
  <w:style w:type="character" w:customStyle="1" w:styleId="WW8Num101z1">
    <w:name w:val="WW8Num101z1"/>
    <w:rsid w:val="008A2CD0"/>
    <w:rPr>
      <w:rFonts w:ascii="Courier New" w:hAnsi="Courier New"/>
    </w:rPr>
  </w:style>
  <w:style w:type="character" w:customStyle="1" w:styleId="WW8Num101z2">
    <w:name w:val="WW8Num101z2"/>
    <w:rsid w:val="008A2CD0"/>
    <w:rPr>
      <w:rFonts w:ascii="Wingdings" w:hAnsi="Wingdings"/>
    </w:rPr>
  </w:style>
  <w:style w:type="character" w:customStyle="1" w:styleId="WW8Num102z0">
    <w:name w:val="WW8Num102z0"/>
    <w:rsid w:val="008A2CD0"/>
    <w:rPr>
      <w:rFonts w:ascii="Symbol" w:hAnsi="Symbol"/>
    </w:rPr>
  </w:style>
  <w:style w:type="character" w:customStyle="1" w:styleId="WW8Num102z1">
    <w:name w:val="WW8Num102z1"/>
    <w:rsid w:val="008A2CD0"/>
    <w:rPr>
      <w:rFonts w:ascii="Courier New" w:hAnsi="Courier New" w:cs="Courier New"/>
    </w:rPr>
  </w:style>
  <w:style w:type="character" w:customStyle="1" w:styleId="WW8Num102z2">
    <w:name w:val="WW8Num102z2"/>
    <w:rsid w:val="008A2CD0"/>
    <w:rPr>
      <w:rFonts w:ascii="Wingdings" w:hAnsi="Wingdings"/>
    </w:rPr>
  </w:style>
  <w:style w:type="character" w:customStyle="1" w:styleId="WW8Num106z0">
    <w:name w:val="WW8Num106z0"/>
    <w:rsid w:val="008A2CD0"/>
    <w:rPr>
      <w:rFonts w:ascii="Wingdings" w:hAnsi="Wingdings"/>
      <w:sz w:val="24"/>
    </w:rPr>
  </w:style>
  <w:style w:type="character" w:customStyle="1" w:styleId="WW8Num107z0">
    <w:name w:val="WW8Num107z0"/>
    <w:rsid w:val="008A2CD0"/>
    <w:rPr>
      <w:rFonts w:ascii="Wingdings" w:hAnsi="Wingdings"/>
      <w:sz w:val="24"/>
    </w:rPr>
  </w:style>
  <w:style w:type="character" w:customStyle="1" w:styleId="WW8Num111z0">
    <w:name w:val="WW8Num111z0"/>
    <w:rsid w:val="008A2CD0"/>
    <w:rPr>
      <w:rFonts w:ascii="Times New Roman" w:hAnsi="Times New Roman"/>
    </w:rPr>
  </w:style>
  <w:style w:type="character" w:customStyle="1" w:styleId="WW8Num112z0">
    <w:name w:val="WW8Num112z0"/>
    <w:rsid w:val="008A2CD0"/>
    <w:rPr>
      <w:rFonts w:ascii="Wingdings" w:hAnsi="Wingdings"/>
      <w:sz w:val="24"/>
    </w:rPr>
  </w:style>
  <w:style w:type="character" w:customStyle="1" w:styleId="WW8Num113z0">
    <w:name w:val="WW8Num113z0"/>
    <w:rsid w:val="008A2CD0"/>
    <w:rPr>
      <w:b/>
    </w:rPr>
  </w:style>
  <w:style w:type="character" w:customStyle="1" w:styleId="WW8NumSt27z0">
    <w:name w:val="WW8NumSt27z0"/>
    <w:rsid w:val="008A2CD0"/>
    <w:rPr>
      <w:rFonts w:ascii="Symbol" w:hAnsi="Symbol"/>
    </w:rPr>
  </w:style>
  <w:style w:type="character" w:customStyle="1" w:styleId="WW8NumSt37z0">
    <w:name w:val="WW8NumSt37z0"/>
    <w:rsid w:val="008A2CD0"/>
    <w:rPr>
      <w:rFonts w:ascii="Symbol" w:hAnsi="Symbol"/>
    </w:rPr>
  </w:style>
  <w:style w:type="character" w:customStyle="1" w:styleId="WW8NumSt46z0">
    <w:name w:val="WW8NumSt46z0"/>
    <w:rsid w:val="008A2CD0"/>
    <w:rPr>
      <w:rFonts w:ascii="Symbol" w:hAnsi="Symbol"/>
    </w:rPr>
  </w:style>
  <w:style w:type="character" w:customStyle="1" w:styleId="WW8NumSt78z0">
    <w:name w:val="WW8NumSt78z0"/>
    <w:rsid w:val="008A2CD0"/>
    <w:rPr>
      <w:rFonts w:ascii="Times New Roman" w:hAnsi="Times New Roman"/>
    </w:rPr>
  </w:style>
  <w:style w:type="character" w:customStyle="1" w:styleId="WW8NumSt79z0">
    <w:name w:val="WW8NumSt79z0"/>
    <w:rsid w:val="008A2CD0"/>
    <w:rPr>
      <w:rFonts w:ascii="Times New Roman" w:hAnsi="Times New Roman"/>
    </w:rPr>
  </w:style>
  <w:style w:type="character" w:customStyle="1" w:styleId="WW8NumSt79z1">
    <w:name w:val="WW8NumSt79z1"/>
    <w:rsid w:val="008A2CD0"/>
    <w:rPr>
      <w:rFonts w:ascii="Courier New" w:hAnsi="Courier New" w:cs="Courier New"/>
    </w:rPr>
  </w:style>
  <w:style w:type="character" w:customStyle="1" w:styleId="WW8NumSt79z2">
    <w:name w:val="WW8NumSt79z2"/>
    <w:rsid w:val="008A2CD0"/>
    <w:rPr>
      <w:rFonts w:ascii="Wingdings" w:hAnsi="Wingdings"/>
    </w:rPr>
  </w:style>
  <w:style w:type="character" w:customStyle="1" w:styleId="WW8NumSt79z3">
    <w:name w:val="WW8NumSt79z3"/>
    <w:rsid w:val="008A2CD0"/>
    <w:rPr>
      <w:rFonts w:ascii="Symbol" w:hAnsi="Symbol"/>
    </w:rPr>
  </w:style>
  <w:style w:type="character" w:customStyle="1" w:styleId="WW8NumSt84z0">
    <w:name w:val="WW8NumSt84z0"/>
    <w:rsid w:val="008A2CD0"/>
    <w:rPr>
      <w:rFonts w:ascii="Times New Roman" w:hAnsi="Times New Roman"/>
    </w:rPr>
  </w:style>
  <w:style w:type="character" w:customStyle="1" w:styleId="2">
    <w:name w:val="Основной шрифт абзаца2"/>
    <w:rsid w:val="008A2CD0"/>
  </w:style>
  <w:style w:type="character" w:customStyle="1" w:styleId="WW-Absatz-Standardschriftart111">
    <w:name w:val="WW-Absatz-Standardschriftart111"/>
    <w:rsid w:val="008A2CD0"/>
  </w:style>
  <w:style w:type="character" w:customStyle="1" w:styleId="WW-Absatz-Standardschriftart1111">
    <w:name w:val="WW-Absatz-Standardschriftart1111"/>
    <w:rsid w:val="008A2CD0"/>
  </w:style>
  <w:style w:type="character" w:customStyle="1" w:styleId="WW-Absatz-Standardschriftart11111">
    <w:name w:val="WW-Absatz-Standardschriftart11111"/>
    <w:rsid w:val="008A2CD0"/>
  </w:style>
  <w:style w:type="character" w:customStyle="1" w:styleId="WW8Num7z0">
    <w:name w:val="WW8Num7z0"/>
    <w:rsid w:val="008A2CD0"/>
    <w:rPr>
      <w:rFonts w:ascii="Symbol" w:hAnsi="Symbol"/>
    </w:rPr>
  </w:style>
  <w:style w:type="character" w:customStyle="1" w:styleId="WW8Num8z0">
    <w:name w:val="WW8Num8z0"/>
    <w:rsid w:val="008A2CD0"/>
    <w:rPr>
      <w:rFonts w:ascii="Symbol" w:hAnsi="Symbol"/>
    </w:rPr>
  </w:style>
  <w:style w:type="character" w:customStyle="1" w:styleId="WW8Num10z0">
    <w:name w:val="WW8Num10z0"/>
    <w:rsid w:val="008A2CD0"/>
    <w:rPr>
      <w:rFonts w:ascii="Symbol" w:hAnsi="Symbol"/>
    </w:rPr>
  </w:style>
  <w:style w:type="character" w:customStyle="1" w:styleId="WW8Num11z0">
    <w:name w:val="WW8Num11z0"/>
    <w:rsid w:val="008A2CD0"/>
    <w:rPr>
      <w:b w:val="0"/>
    </w:rPr>
  </w:style>
  <w:style w:type="character" w:customStyle="1" w:styleId="WW8Num16z0">
    <w:name w:val="WW8Num16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21z0">
    <w:name w:val="WW8Num21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24z0">
    <w:name w:val="WW8Num24z0"/>
    <w:rsid w:val="008A2CD0"/>
    <w:rPr>
      <w:b/>
    </w:rPr>
  </w:style>
  <w:style w:type="character" w:customStyle="1" w:styleId="WW8Num28z0">
    <w:name w:val="WW8Num28z0"/>
    <w:rsid w:val="008A2CD0"/>
    <w:rPr>
      <w:rFonts w:ascii="Times New Roman" w:hAnsi="Times New Roman"/>
    </w:rPr>
  </w:style>
  <w:style w:type="character" w:customStyle="1" w:styleId="WW8Num34z0">
    <w:name w:val="WW8Num34z0"/>
    <w:rsid w:val="008A2CD0"/>
    <w:rPr>
      <w:rFonts w:ascii="Symbol" w:hAnsi="Symbol"/>
    </w:rPr>
  </w:style>
  <w:style w:type="character" w:customStyle="1" w:styleId="WW8Num34z1">
    <w:name w:val="WW8Num34z1"/>
    <w:rsid w:val="008A2CD0"/>
    <w:rPr>
      <w:rFonts w:ascii="Courier New" w:hAnsi="Courier New" w:cs="Courier New"/>
    </w:rPr>
  </w:style>
  <w:style w:type="character" w:customStyle="1" w:styleId="WW8Num36z0">
    <w:name w:val="WW8Num36z0"/>
    <w:rsid w:val="008A2CD0"/>
    <w:rPr>
      <w:rFonts w:ascii="Times New Roman" w:hAnsi="Times New Roman"/>
    </w:rPr>
  </w:style>
  <w:style w:type="character" w:customStyle="1" w:styleId="WW8Num39z0">
    <w:name w:val="WW8Num39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41z0">
    <w:name w:val="WW8Num41z0"/>
    <w:rsid w:val="008A2CD0"/>
    <w:rPr>
      <w:color w:val="000000"/>
      <w:sz w:val="28"/>
    </w:rPr>
  </w:style>
  <w:style w:type="character" w:customStyle="1" w:styleId="WW8Num46z0">
    <w:name w:val="WW8Num46z0"/>
    <w:rsid w:val="008A2CD0"/>
    <w:rPr>
      <w:rFonts w:ascii="Courier New" w:hAnsi="Courier New"/>
      <w:b/>
      <w:i w:val="0"/>
      <w:sz w:val="28"/>
      <w:u w:val="none"/>
    </w:rPr>
  </w:style>
  <w:style w:type="character" w:customStyle="1" w:styleId="WW8Num48z0">
    <w:name w:val="WW8Num48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50z1">
    <w:name w:val="WW8Num50z1"/>
    <w:rsid w:val="008A2CD0"/>
    <w:rPr>
      <w:rFonts w:ascii="Symbol" w:hAnsi="Symbol"/>
    </w:rPr>
  </w:style>
  <w:style w:type="character" w:customStyle="1" w:styleId="WW8Num63z0">
    <w:name w:val="WW8Num63z0"/>
    <w:rsid w:val="008A2CD0"/>
    <w:rPr>
      <w:rFonts w:ascii="Courier New" w:hAnsi="Courier New"/>
      <w:b/>
      <w:i w:val="0"/>
      <w:sz w:val="28"/>
      <w:u w:val="none"/>
    </w:rPr>
  </w:style>
  <w:style w:type="character" w:customStyle="1" w:styleId="WW8Num68z0">
    <w:name w:val="WW8Num68z0"/>
    <w:rsid w:val="008A2CD0"/>
    <w:rPr>
      <w:rFonts w:ascii="Times New Roman" w:hAnsi="Times New Roman"/>
    </w:rPr>
  </w:style>
  <w:style w:type="character" w:customStyle="1" w:styleId="WW8Num70z0">
    <w:name w:val="WW8Num70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71z2">
    <w:name w:val="WW8Num71z2"/>
    <w:rsid w:val="008A2CD0"/>
    <w:rPr>
      <w:rFonts w:ascii="Wingdings" w:hAnsi="Wingdings"/>
    </w:rPr>
  </w:style>
  <w:style w:type="character" w:customStyle="1" w:styleId="WW8Num77z0">
    <w:name w:val="WW8Num77z0"/>
    <w:rsid w:val="008A2CD0"/>
    <w:rPr>
      <w:b w:val="0"/>
    </w:rPr>
  </w:style>
  <w:style w:type="character" w:customStyle="1" w:styleId="WW8Num83z0">
    <w:name w:val="WW8Num83z0"/>
    <w:rsid w:val="008A2CD0"/>
    <w:rPr>
      <w:rFonts w:ascii="Symbol" w:hAnsi="Symbol"/>
      <w:color w:val="auto"/>
    </w:rPr>
  </w:style>
  <w:style w:type="character" w:customStyle="1" w:styleId="WW8Num83z1">
    <w:name w:val="WW8Num83z1"/>
    <w:rsid w:val="008A2CD0"/>
    <w:rPr>
      <w:rFonts w:ascii="Courier New" w:hAnsi="Courier New" w:cs="Courier New"/>
    </w:rPr>
  </w:style>
  <w:style w:type="character" w:customStyle="1" w:styleId="WW8Num83z2">
    <w:name w:val="WW8Num83z2"/>
    <w:rsid w:val="008A2CD0"/>
    <w:rPr>
      <w:rFonts w:ascii="Wingdings" w:hAnsi="Wingdings"/>
    </w:rPr>
  </w:style>
  <w:style w:type="character" w:customStyle="1" w:styleId="WW8Num83z3">
    <w:name w:val="WW8Num83z3"/>
    <w:rsid w:val="008A2CD0"/>
    <w:rPr>
      <w:rFonts w:ascii="Symbol" w:hAnsi="Symbol"/>
    </w:rPr>
  </w:style>
  <w:style w:type="character" w:customStyle="1" w:styleId="WW8NumSt34z0">
    <w:name w:val="WW8NumSt34z0"/>
    <w:rsid w:val="008A2CD0"/>
    <w:rPr>
      <w:rFonts w:ascii="Times New Roman" w:hAnsi="Times New Roman"/>
    </w:rPr>
  </w:style>
  <w:style w:type="character" w:customStyle="1" w:styleId="WW8NumSt40z0">
    <w:name w:val="WW8NumSt40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St60z0">
    <w:name w:val="WW8NumSt60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WW8NumSt68z0">
    <w:name w:val="WW8NumSt68z0"/>
    <w:rsid w:val="008A2CD0"/>
    <w:rPr>
      <w:rFonts w:ascii="Courier New" w:hAnsi="Courier New"/>
      <w:b w:val="0"/>
      <w:i w:val="0"/>
      <w:sz w:val="28"/>
      <w:u w:val="none"/>
    </w:rPr>
  </w:style>
  <w:style w:type="character" w:customStyle="1" w:styleId="1">
    <w:name w:val="Основной шрифт абзаца1"/>
    <w:rsid w:val="008A2CD0"/>
  </w:style>
  <w:style w:type="character" w:customStyle="1" w:styleId="a">
    <w:name w:val="Символ сноски"/>
    <w:rsid w:val="008A2CD0"/>
    <w:rPr>
      <w:vertAlign w:val="superscript"/>
    </w:rPr>
  </w:style>
  <w:style w:type="character" w:customStyle="1" w:styleId="20">
    <w:name w:val="Заголовок 2 Знак Знак"/>
    <w:rsid w:val="008A2CD0"/>
    <w:rPr>
      <w:rFonts w:ascii="Arial" w:hAnsi="Arial"/>
      <w:b/>
      <w:sz w:val="28"/>
      <w:szCs w:val="24"/>
      <w:lang w:val="ru-RU" w:eastAsia="ar-SA" w:bidi="ar-SA"/>
    </w:rPr>
  </w:style>
  <w:style w:type="character" w:styleId="PageNumber">
    <w:name w:val="page number"/>
    <w:basedOn w:val="1"/>
    <w:rsid w:val="008A2CD0"/>
  </w:style>
  <w:style w:type="character" w:styleId="Hyperlink">
    <w:name w:val="Hyperlink"/>
    <w:rsid w:val="008A2CD0"/>
    <w:rPr>
      <w:color w:val="0000FF"/>
      <w:u w:val="single"/>
    </w:rPr>
  </w:style>
  <w:style w:type="character" w:styleId="FollowedHyperlink">
    <w:name w:val="FollowedHyperlink"/>
    <w:rsid w:val="008A2CD0"/>
    <w:rPr>
      <w:color w:val="800080"/>
      <w:u w:val="single"/>
    </w:rPr>
  </w:style>
  <w:style w:type="character" w:customStyle="1" w:styleId="10">
    <w:name w:val="Знак сноски1"/>
    <w:rsid w:val="008A2CD0"/>
    <w:rPr>
      <w:vertAlign w:val="superscript"/>
    </w:rPr>
  </w:style>
  <w:style w:type="character" w:customStyle="1" w:styleId="a0">
    <w:name w:val="Символы концевой сноски"/>
    <w:rsid w:val="008A2CD0"/>
    <w:rPr>
      <w:vertAlign w:val="superscript"/>
    </w:rPr>
  </w:style>
  <w:style w:type="character" w:customStyle="1" w:styleId="WW-">
    <w:name w:val="WW-Символы концевой сноски"/>
    <w:rsid w:val="008A2CD0"/>
  </w:style>
  <w:style w:type="character" w:customStyle="1" w:styleId="WW8Num2z0">
    <w:name w:val="WW8Num2z0"/>
    <w:rsid w:val="008A2CD0"/>
    <w:rPr>
      <w:rFonts w:ascii="Symbol" w:hAnsi="Symbol"/>
    </w:rPr>
  </w:style>
  <w:style w:type="character" w:customStyle="1" w:styleId="WW8Num4z0">
    <w:name w:val="WW8Num4z0"/>
    <w:rsid w:val="008A2CD0"/>
    <w:rPr>
      <w:rFonts w:ascii="Symbol" w:hAnsi="Symbol"/>
    </w:rPr>
  </w:style>
  <w:style w:type="character" w:customStyle="1" w:styleId="WW8Num10z1">
    <w:name w:val="WW8Num10z1"/>
    <w:rsid w:val="008A2CD0"/>
    <w:rPr>
      <w:rFonts w:ascii="Courier New" w:hAnsi="Courier New" w:cs="Courier New"/>
    </w:rPr>
  </w:style>
  <w:style w:type="character" w:customStyle="1" w:styleId="WW8Num10z2">
    <w:name w:val="WW8Num10z2"/>
    <w:rsid w:val="008A2CD0"/>
    <w:rPr>
      <w:rFonts w:ascii="Wingdings" w:hAnsi="Wingdings"/>
    </w:rPr>
  </w:style>
  <w:style w:type="character" w:customStyle="1" w:styleId="WW8Num14z0">
    <w:name w:val="WW8Num14z0"/>
    <w:rsid w:val="008A2CD0"/>
    <w:rPr>
      <w:rFonts w:ascii="Symbol" w:hAnsi="Symbol"/>
    </w:rPr>
  </w:style>
  <w:style w:type="character" w:customStyle="1" w:styleId="WW8Num15z0">
    <w:name w:val="WW8Num15z0"/>
    <w:rsid w:val="008A2CD0"/>
    <w:rPr>
      <w:rFonts w:ascii="Times New Roman" w:hAnsi="Times New Roman"/>
    </w:rPr>
  </w:style>
  <w:style w:type="character" w:customStyle="1" w:styleId="WW8Num20z1">
    <w:name w:val="WW8Num20z1"/>
    <w:rsid w:val="008A2CD0"/>
    <w:rPr>
      <w:rFonts w:ascii="Courier New" w:hAnsi="Courier New" w:cs="Courier New"/>
    </w:rPr>
  </w:style>
  <w:style w:type="character" w:customStyle="1" w:styleId="WW8Num20z2">
    <w:name w:val="WW8Num20z2"/>
    <w:rsid w:val="008A2CD0"/>
    <w:rPr>
      <w:rFonts w:ascii="Wingdings" w:hAnsi="Wingdings"/>
    </w:rPr>
  </w:style>
  <w:style w:type="character" w:customStyle="1" w:styleId="WW8Num20z3">
    <w:name w:val="WW8Num20z3"/>
    <w:rsid w:val="008A2CD0"/>
    <w:rPr>
      <w:rFonts w:ascii="Symbol" w:hAnsi="Symbol"/>
    </w:rPr>
  </w:style>
  <w:style w:type="character" w:customStyle="1" w:styleId="WW8Num21z1">
    <w:name w:val="WW8Num21z1"/>
    <w:rsid w:val="008A2CD0"/>
    <w:rPr>
      <w:rFonts w:ascii="Courier New" w:hAnsi="Courier New" w:cs="Courier New"/>
    </w:rPr>
  </w:style>
  <w:style w:type="character" w:customStyle="1" w:styleId="WW8Num21z2">
    <w:name w:val="WW8Num21z2"/>
    <w:rsid w:val="008A2CD0"/>
    <w:rPr>
      <w:rFonts w:ascii="Wingdings" w:hAnsi="Wingdings"/>
    </w:rPr>
  </w:style>
  <w:style w:type="character" w:customStyle="1" w:styleId="WW8Num22z0">
    <w:name w:val="WW8Num22z0"/>
    <w:rsid w:val="008A2CD0"/>
    <w:rPr>
      <w:rFonts w:ascii="Times New Roman" w:hAnsi="Times New Roman"/>
    </w:rPr>
  </w:style>
  <w:style w:type="character" w:customStyle="1" w:styleId="WW8Num26z1">
    <w:name w:val="WW8Num26z1"/>
    <w:rsid w:val="008A2CD0"/>
    <w:rPr>
      <w:rFonts w:ascii="Courier New" w:hAnsi="Courier New"/>
    </w:rPr>
  </w:style>
  <w:style w:type="character" w:customStyle="1" w:styleId="WW8Num26z2">
    <w:name w:val="WW8Num26z2"/>
    <w:rsid w:val="008A2CD0"/>
    <w:rPr>
      <w:rFonts w:ascii="Wingdings" w:hAnsi="Wingdings"/>
    </w:rPr>
  </w:style>
  <w:style w:type="character" w:customStyle="1" w:styleId="WW8Num26z3">
    <w:name w:val="WW8Num26z3"/>
    <w:rsid w:val="008A2CD0"/>
    <w:rPr>
      <w:rFonts w:ascii="Symbol" w:hAnsi="Symbol"/>
    </w:rPr>
  </w:style>
  <w:style w:type="character" w:customStyle="1" w:styleId="WW8Num28z1">
    <w:name w:val="WW8Num28z1"/>
    <w:rsid w:val="008A2CD0"/>
    <w:rPr>
      <w:rFonts w:ascii="Courier New" w:hAnsi="Courier New" w:cs="Courier New"/>
    </w:rPr>
  </w:style>
  <w:style w:type="character" w:customStyle="1" w:styleId="WW8Num28z2">
    <w:name w:val="WW8Num28z2"/>
    <w:rsid w:val="008A2CD0"/>
    <w:rPr>
      <w:rFonts w:ascii="Wingdings" w:hAnsi="Wingdings"/>
    </w:rPr>
  </w:style>
  <w:style w:type="character" w:customStyle="1" w:styleId="WW8Num30z4">
    <w:name w:val="WW8Num30z4"/>
    <w:rsid w:val="008A2CD0"/>
    <w:rPr>
      <w:rFonts w:ascii="Courier New" w:hAnsi="Courier New" w:cs="Courier New"/>
    </w:rPr>
  </w:style>
  <w:style w:type="character" w:customStyle="1" w:styleId="WW8Num33z1">
    <w:name w:val="WW8Num33z1"/>
    <w:rsid w:val="008A2CD0"/>
    <w:rPr>
      <w:rFonts w:ascii="Courier New" w:hAnsi="Courier New" w:cs="Courier New"/>
    </w:rPr>
  </w:style>
  <w:style w:type="character" w:customStyle="1" w:styleId="WW8Num33z2">
    <w:name w:val="WW8Num33z2"/>
    <w:rsid w:val="008A2CD0"/>
    <w:rPr>
      <w:rFonts w:ascii="Wingdings" w:hAnsi="Wingdings"/>
    </w:rPr>
  </w:style>
  <w:style w:type="character" w:customStyle="1" w:styleId="WW8Num44z0">
    <w:name w:val="WW8Num44z0"/>
    <w:rsid w:val="008A2CD0"/>
    <w:rPr>
      <w:rFonts w:ascii="Times New Roman" w:hAnsi="Times New Roman"/>
    </w:rPr>
  </w:style>
  <w:style w:type="character" w:customStyle="1" w:styleId="WW8Num46z1">
    <w:name w:val="WW8Num46z1"/>
    <w:rsid w:val="008A2CD0"/>
    <w:rPr>
      <w:rFonts w:ascii="Symbol" w:hAnsi="Symbol"/>
    </w:rPr>
  </w:style>
  <w:style w:type="character" w:customStyle="1" w:styleId="WW8Num51z0">
    <w:name w:val="WW8Num51z0"/>
    <w:rsid w:val="008A2CD0"/>
    <w:rPr>
      <w:rFonts w:ascii="Symbol" w:hAnsi="Symbol"/>
    </w:rPr>
  </w:style>
  <w:style w:type="character" w:customStyle="1" w:styleId="WW8Num52z0">
    <w:name w:val="WW8Num52z0"/>
    <w:rsid w:val="008A2CD0"/>
    <w:rPr>
      <w:rFonts w:ascii="Wingdings" w:hAnsi="Wingdings"/>
      <w:color w:val="auto"/>
    </w:rPr>
  </w:style>
  <w:style w:type="character" w:customStyle="1" w:styleId="WW8Num52z1">
    <w:name w:val="WW8Num52z1"/>
    <w:rsid w:val="008A2CD0"/>
    <w:rPr>
      <w:rFonts w:ascii="Courier New" w:hAnsi="Courier New"/>
    </w:rPr>
  </w:style>
  <w:style w:type="character" w:customStyle="1" w:styleId="WW8Num52z2">
    <w:name w:val="WW8Num52z2"/>
    <w:rsid w:val="008A2CD0"/>
    <w:rPr>
      <w:rFonts w:ascii="Wingdings" w:hAnsi="Wingdings"/>
    </w:rPr>
  </w:style>
  <w:style w:type="character" w:customStyle="1" w:styleId="WW8Num52z3">
    <w:name w:val="WW8Num52z3"/>
    <w:rsid w:val="008A2CD0"/>
    <w:rPr>
      <w:rFonts w:ascii="Symbol" w:hAnsi="Symbol"/>
    </w:rPr>
  </w:style>
  <w:style w:type="character" w:customStyle="1" w:styleId="WW8Num53z1">
    <w:name w:val="WW8Num53z1"/>
    <w:rsid w:val="008A2CD0"/>
    <w:rPr>
      <w:rFonts w:ascii="Symbol" w:hAnsi="Symbol"/>
    </w:rPr>
  </w:style>
  <w:style w:type="character" w:customStyle="1" w:styleId="WW8Num56z0">
    <w:name w:val="WW8Num56z0"/>
    <w:rsid w:val="008A2CD0"/>
    <w:rPr>
      <w:sz w:val="28"/>
    </w:rPr>
  </w:style>
  <w:style w:type="character" w:customStyle="1" w:styleId="WW8Num57z0">
    <w:name w:val="WW8Num57z0"/>
    <w:rsid w:val="008A2CD0"/>
    <w:rPr>
      <w:color w:val="000000"/>
      <w:sz w:val="28"/>
    </w:rPr>
  </w:style>
  <w:style w:type="character" w:customStyle="1" w:styleId="WW8Num62z1">
    <w:name w:val="WW8Num62z1"/>
    <w:rsid w:val="008A2CD0"/>
    <w:rPr>
      <w:rFonts w:ascii="Courier New" w:hAnsi="Courier New"/>
    </w:rPr>
  </w:style>
  <w:style w:type="character" w:customStyle="1" w:styleId="WW8Num62z2">
    <w:name w:val="WW8Num62z2"/>
    <w:rsid w:val="008A2CD0"/>
    <w:rPr>
      <w:rFonts w:ascii="Wingdings" w:hAnsi="Wingdings"/>
    </w:rPr>
  </w:style>
  <w:style w:type="character" w:customStyle="1" w:styleId="WW8Num66z3">
    <w:name w:val="WW8Num66z3"/>
    <w:rsid w:val="008A2CD0"/>
    <w:rPr>
      <w:rFonts w:ascii="Symbol" w:hAnsi="Symbol"/>
    </w:rPr>
  </w:style>
  <w:style w:type="character" w:customStyle="1" w:styleId="WW8Num67z0">
    <w:name w:val="WW8Num67z0"/>
    <w:rsid w:val="008A2CD0"/>
    <w:rPr>
      <w:rFonts w:ascii="Wingdings" w:hAnsi="Wingdings"/>
    </w:rPr>
  </w:style>
  <w:style w:type="character" w:customStyle="1" w:styleId="WW8Num67z1">
    <w:name w:val="WW8Num67z1"/>
    <w:rsid w:val="008A2CD0"/>
    <w:rPr>
      <w:rFonts w:ascii="Courier New" w:hAnsi="Courier New" w:cs="Courier New"/>
    </w:rPr>
  </w:style>
  <w:style w:type="character" w:customStyle="1" w:styleId="WW8Num67z3">
    <w:name w:val="WW8Num67z3"/>
    <w:rsid w:val="008A2CD0"/>
    <w:rPr>
      <w:rFonts w:ascii="Symbol" w:hAnsi="Symbol"/>
    </w:rPr>
  </w:style>
  <w:style w:type="character" w:customStyle="1" w:styleId="WW8Num69z2">
    <w:name w:val="WW8Num69z2"/>
    <w:rsid w:val="008A2CD0"/>
    <w:rPr>
      <w:rFonts w:ascii="Wingdings" w:hAnsi="Wingdings"/>
    </w:rPr>
  </w:style>
  <w:style w:type="character" w:customStyle="1" w:styleId="WW8Num69z4">
    <w:name w:val="WW8Num69z4"/>
    <w:rsid w:val="008A2CD0"/>
    <w:rPr>
      <w:rFonts w:ascii="Courier New" w:hAnsi="Courier New" w:cs="Courier New"/>
    </w:rPr>
  </w:style>
  <w:style w:type="character" w:customStyle="1" w:styleId="WW8Num70z1">
    <w:name w:val="WW8Num70z1"/>
    <w:rsid w:val="008A2CD0"/>
    <w:rPr>
      <w:rFonts w:ascii="Courier New" w:hAnsi="Courier New" w:cs="Courier New"/>
    </w:rPr>
  </w:style>
  <w:style w:type="character" w:customStyle="1" w:styleId="WW8Num70z3">
    <w:name w:val="WW8Num70z3"/>
    <w:rsid w:val="008A2CD0"/>
    <w:rPr>
      <w:rFonts w:ascii="Symbol" w:hAnsi="Symbol"/>
    </w:rPr>
  </w:style>
  <w:style w:type="character" w:customStyle="1" w:styleId="WW8Num79z1">
    <w:name w:val="WW8Num79z1"/>
    <w:rsid w:val="008A2CD0"/>
    <w:rPr>
      <w:rFonts w:ascii="Courier New" w:hAnsi="Courier New" w:cs="Courier New"/>
    </w:rPr>
  </w:style>
  <w:style w:type="character" w:customStyle="1" w:styleId="WW8Num79z2">
    <w:name w:val="WW8Num79z2"/>
    <w:rsid w:val="008A2CD0"/>
    <w:rPr>
      <w:rFonts w:ascii="Wingdings" w:hAnsi="Wingdings"/>
    </w:rPr>
  </w:style>
  <w:style w:type="character" w:customStyle="1" w:styleId="WW8Num79z3">
    <w:name w:val="WW8Num79z3"/>
    <w:rsid w:val="008A2CD0"/>
    <w:rPr>
      <w:rFonts w:ascii="Symbol" w:hAnsi="Symbol"/>
    </w:rPr>
  </w:style>
  <w:style w:type="character" w:customStyle="1" w:styleId="WW8Num87z0">
    <w:name w:val="WW8Num87z0"/>
    <w:rsid w:val="008A2CD0"/>
    <w:rPr>
      <w:rFonts w:ascii="Symbol" w:hAnsi="Symbol"/>
    </w:rPr>
  </w:style>
  <w:style w:type="character" w:customStyle="1" w:styleId="WW8Num89z0">
    <w:name w:val="WW8Num89z0"/>
    <w:rsid w:val="008A2CD0"/>
    <w:rPr>
      <w:rFonts w:ascii="Times New Roman" w:hAnsi="Times New Roman"/>
      <w:sz w:val="28"/>
      <w:szCs w:val="28"/>
    </w:rPr>
  </w:style>
  <w:style w:type="character" w:customStyle="1" w:styleId="WW8Num94z0">
    <w:name w:val="WW8Num94z0"/>
    <w:rsid w:val="008A2CD0"/>
    <w:rPr>
      <w:rFonts w:ascii="Wingdings" w:hAnsi="Wingdings"/>
    </w:rPr>
  </w:style>
  <w:style w:type="character" w:customStyle="1" w:styleId="WW8Num94z1">
    <w:name w:val="WW8Num94z1"/>
    <w:rsid w:val="008A2CD0"/>
    <w:rPr>
      <w:rFonts w:ascii="Courier New" w:hAnsi="Courier New" w:cs="Courier New"/>
    </w:rPr>
  </w:style>
  <w:style w:type="character" w:customStyle="1" w:styleId="WW8Num94z3">
    <w:name w:val="WW8Num94z3"/>
    <w:rsid w:val="008A2CD0"/>
    <w:rPr>
      <w:rFonts w:ascii="Symbol" w:hAnsi="Symbol"/>
    </w:rPr>
  </w:style>
  <w:style w:type="character" w:customStyle="1" w:styleId="WW8Num95z0">
    <w:name w:val="WW8Num95z0"/>
    <w:rsid w:val="008A2CD0"/>
    <w:rPr>
      <w:rFonts w:ascii="Symbol" w:hAnsi="Symbol"/>
    </w:rPr>
  </w:style>
  <w:style w:type="character" w:customStyle="1" w:styleId="WW8Num95z1">
    <w:name w:val="WW8Num95z1"/>
    <w:rsid w:val="008A2CD0"/>
    <w:rPr>
      <w:rFonts w:ascii="Courier New" w:hAnsi="Courier New"/>
    </w:rPr>
  </w:style>
  <w:style w:type="character" w:customStyle="1" w:styleId="WW8Num95z2">
    <w:name w:val="WW8Num95z2"/>
    <w:rsid w:val="008A2CD0"/>
    <w:rPr>
      <w:rFonts w:ascii="Wingdings" w:hAnsi="Wingdings"/>
    </w:rPr>
  </w:style>
  <w:style w:type="character" w:customStyle="1" w:styleId="WW8Num99z0">
    <w:name w:val="WW8Num99z0"/>
    <w:rsid w:val="008A2CD0"/>
    <w:rPr>
      <w:rFonts w:ascii="Symbol" w:hAnsi="Symbol"/>
    </w:rPr>
  </w:style>
  <w:style w:type="character" w:customStyle="1" w:styleId="WW8Num105z0">
    <w:name w:val="WW8Num105z0"/>
    <w:rsid w:val="008A2CD0"/>
    <w:rPr>
      <w:rFonts w:ascii="Times New Roman" w:hAnsi="Times New Roman"/>
    </w:rPr>
  </w:style>
  <w:style w:type="character" w:customStyle="1" w:styleId="WW8Num108z0">
    <w:name w:val="WW8Num108z0"/>
    <w:rsid w:val="008A2CD0"/>
    <w:rPr>
      <w:b/>
    </w:rPr>
  </w:style>
  <w:style w:type="character" w:customStyle="1" w:styleId="WW8NumSt18z0">
    <w:name w:val="WW8NumSt18z0"/>
    <w:rsid w:val="008A2CD0"/>
    <w:rPr>
      <w:rFonts w:ascii="Symbol" w:hAnsi="Symbol"/>
    </w:rPr>
  </w:style>
  <w:style w:type="character" w:customStyle="1" w:styleId="WW8NumSt28z0">
    <w:name w:val="WW8NumSt28z0"/>
    <w:rsid w:val="008A2CD0"/>
    <w:rPr>
      <w:rFonts w:ascii="Symbol" w:hAnsi="Symbol"/>
    </w:rPr>
  </w:style>
  <w:style w:type="character" w:customStyle="1" w:styleId="WW8NumSt69z0">
    <w:name w:val="WW8NumSt69z0"/>
    <w:rsid w:val="008A2CD0"/>
    <w:rPr>
      <w:rFonts w:ascii="Times New Roman" w:hAnsi="Times New Roman"/>
    </w:rPr>
  </w:style>
  <w:style w:type="character" w:customStyle="1" w:styleId="WW8NumSt70z0">
    <w:name w:val="WW8NumSt70z0"/>
    <w:rsid w:val="008A2CD0"/>
    <w:rPr>
      <w:rFonts w:ascii="Times New Roman" w:hAnsi="Times New Roman"/>
    </w:rPr>
  </w:style>
  <w:style w:type="character" w:customStyle="1" w:styleId="WW8NumSt70z1">
    <w:name w:val="WW8NumSt70z1"/>
    <w:rsid w:val="008A2CD0"/>
    <w:rPr>
      <w:rFonts w:ascii="Courier New" w:hAnsi="Courier New" w:cs="Courier New"/>
    </w:rPr>
  </w:style>
  <w:style w:type="character" w:customStyle="1" w:styleId="WW8NumSt70z2">
    <w:name w:val="WW8NumSt70z2"/>
    <w:rsid w:val="008A2CD0"/>
    <w:rPr>
      <w:rFonts w:ascii="Wingdings" w:hAnsi="Wingdings"/>
    </w:rPr>
  </w:style>
  <w:style w:type="character" w:customStyle="1" w:styleId="WW8NumSt70z3">
    <w:name w:val="WW8NumSt70z3"/>
    <w:rsid w:val="008A2CD0"/>
    <w:rPr>
      <w:rFonts w:ascii="Symbol" w:hAnsi="Symbol"/>
    </w:rPr>
  </w:style>
  <w:style w:type="character" w:customStyle="1" w:styleId="WW8NumSt75z0">
    <w:name w:val="WW8NumSt75z0"/>
    <w:rsid w:val="008A2CD0"/>
    <w:rPr>
      <w:rFonts w:ascii="Times New Roman" w:hAnsi="Times New Roman"/>
    </w:rPr>
  </w:style>
  <w:style w:type="character" w:customStyle="1" w:styleId="WW8Num104z0">
    <w:name w:val="WW8Num104z0"/>
    <w:rsid w:val="008A2CD0"/>
    <w:rPr>
      <w:rFonts w:ascii="Times New Roman" w:hAnsi="Times New Roman"/>
    </w:rPr>
  </w:style>
  <w:style w:type="character" w:customStyle="1" w:styleId="WW8NumSt17z0">
    <w:name w:val="WW8NumSt17z0"/>
    <w:rsid w:val="008A2CD0"/>
    <w:rPr>
      <w:rFonts w:ascii="Symbol" w:hAnsi="Symbol"/>
    </w:rPr>
  </w:style>
  <w:style w:type="character" w:customStyle="1" w:styleId="WW8NumSt36z0">
    <w:name w:val="WW8NumSt36z0"/>
    <w:rsid w:val="008A2CD0"/>
    <w:rPr>
      <w:rFonts w:ascii="Symbol" w:hAnsi="Symbol"/>
    </w:rPr>
  </w:style>
  <w:style w:type="character" w:customStyle="1" w:styleId="WW8NumSt69z1">
    <w:name w:val="WW8NumSt69z1"/>
    <w:rsid w:val="008A2CD0"/>
    <w:rPr>
      <w:rFonts w:ascii="Courier New" w:hAnsi="Courier New" w:cs="Courier New"/>
    </w:rPr>
  </w:style>
  <w:style w:type="character" w:customStyle="1" w:styleId="WW8NumSt69z2">
    <w:name w:val="WW8NumSt69z2"/>
    <w:rsid w:val="008A2CD0"/>
    <w:rPr>
      <w:rFonts w:ascii="Wingdings" w:hAnsi="Wingdings"/>
    </w:rPr>
  </w:style>
  <w:style w:type="character" w:customStyle="1" w:styleId="WW8NumSt69z3">
    <w:name w:val="WW8NumSt69z3"/>
    <w:rsid w:val="008A2CD0"/>
    <w:rPr>
      <w:rFonts w:ascii="Symbol" w:hAnsi="Symbol"/>
    </w:rPr>
  </w:style>
  <w:style w:type="character" w:customStyle="1" w:styleId="WW8NumSt74z0">
    <w:name w:val="WW8NumSt74z0"/>
    <w:rsid w:val="008A2CD0"/>
    <w:rPr>
      <w:rFonts w:ascii="Times New Roman" w:hAnsi="Times New Roman"/>
    </w:rPr>
  </w:style>
  <w:style w:type="character" w:customStyle="1" w:styleId="WW8Num2z1">
    <w:name w:val="WW8Num2z1"/>
    <w:rsid w:val="008A2CD0"/>
    <w:rPr>
      <w:rFonts w:ascii="Symbol" w:hAnsi="Symbol"/>
    </w:rPr>
  </w:style>
  <w:style w:type="character" w:styleId="FootnoteReference">
    <w:name w:val="footnote reference"/>
    <w:semiHidden/>
    <w:rsid w:val="008A2CD0"/>
    <w:rPr>
      <w:vertAlign w:val="superscript"/>
    </w:rPr>
  </w:style>
  <w:style w:type="character" w:styleId="EndnoteReference">
    <w:name w:val="endnote reference"/>
    <w:semiHidden/>
    <w:rsid w:val="008A2CD0"/>
    <w:rPr>
      <w:vertAlign w:val="superscript"/>
    </w:rPr>
  </w:style>
  <w:style w:type="paragraph" w:customStyle="1" w:styleId="11">
    <w:name w:val="Заголовок1"/>
    <w:basedOn w:val="Normal"/>
    <w:next w:val="BodyText"/>
    <w:rsid w:val="008A2CD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8A2CD0"/>
    <w:pPr>
      <w:suppressAutoHyphens/>
      <w:spacing w:after="120"/>
    </w:pPr>
    <w:rPr>
      <w:lang w:eastAsia="ar-SA"/>
    </w:rPr>
  </w:style>
  <w:style w:type="paragraph" w:styleId="List">
    <w:name w:val="List"/>
    <w:basedOn w:val="BodyText"/>
    <w:rsid w:val="008A2CD0"/>
    <w:rPr>
      <w:rFonts w:cs="Tahoma"/>
    </w:rPr>
  </w:style>
  <w:style w:type="paragraph" w:customStyle="1" w:styleId="21">
    <w:name w:val="Название2"/>
    <w:basedOn w:val="Normal"/>
    <w:rsid w:val="008A2CD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2">
    <w:name w:val="Указатель2"/>
    <w:basedOn w:val="Normal"/>
    <w:rsid w:val="008A2CD0"/>
    <w:pPr>
      <w:suppressLineNumbers/>
      <w:suppressAutoHyphens/>
    </w:pPr>
    <w:rPr>
      <w:rFonts w:cs="Tahoma"/>
      <w:lang w:eastAsia="ar-SA"/>
    </w:rPr>
  </w:style>
  <w:style w:type="paragraph" w:customStyle="1" w:styleId="12">
    <w:name w:val="Название1"/>
    <w:basedOn w:val="Normal"/>
    <w:rsid w:val="008A2CD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3">
    <w:name w:val="Указатель1"/>
    <w:basedOn w:val="Normal"/>
    <w:rsid w:val="008A2CD0"/>
    <w:pPr>
      <w:suppressLineNumbers/>
      <w:suppressAutoHyphens/>
    </w:pPr>
    <w:rPr>
      <w:rFonts w:cs="Tahoma"/>
      <w:lang w:eastAsia="ar-SA"/>
    </w:rPr>
  </w:style>
  <w:style w:type="paragraph" w:customStyle="1" w:styleId="blocktext1">
    <w:name w:val="blocktext1"/>
    <w:basedOn w:val="Normal"/>
    <w:rsid w:val="008A2CD0"/>
    <w:pPr>
      <w:suppressAutoHyphens/>
      <w:spacing w:before="160" w:after="20"/>
    </w:pPr>
    <w:rPr>
      <w:lang w:eastAsia="ar-SA"/>
    </w:rPr>
  </w:style>
  <w:style w:type="paragraph" w:customStyle="1" w:styleId="210">
    <w:name w:val="Основной текст 21"/>
    <w:basedOn w:val="Normal"/>
    <w:rsid w:val="008A2CD0"/>
    <w:pPr>
      <w:suppressAutoHyphens/>
      <w:jc w:val="both"/>
    </w:pPr>
    <w:rPr>
      <w:sz w:val="28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8A2CD0"/>
    <w:pPr>
      <w:suppressAutoHyphens/>
      <w:jc w:val="center"/>
    </w:pPr>
    <w:rPr>
      <w:b/>
      <w:szCs w:val="20"/>
      <w:lang w:eastAsia="ar-SA"/>
    </w:rPr>
  </w:style>
  <w:style w:type="paragraph" w:styleId="Subtitle">
    <w:name w:val="Subtitle"/>
    <w:basedOn w:val="11"/>
    <w:next w:val="BodyText"/>
    <w:link w:val="SubtitleChar"/>
    <w:qFormat/>
    <w:rsid w:val="008A2CD0"/>
    <w:pPr>
      <w:jc w:val="center"/>
    </w:pPr>
    <w:rPr>
      <w:i/>
      <w:iCs/>
    </w:rPr>
  </w:style>
  <w:style w:type="paragraph" w:styleId="BodyTextIndent">
    <w:name w:val="Body Text Indent"/>
    <w:basedOn w:val="Normal"/>
    <w:link w:val="BodyTextIndentChar"/>
    <w:rsid w:val="008A2CD0"/>
    <w:pPr>
      <w:suppressAutoHyphens/>
      <w:spacing w:after="120"/>
      <w:ind w:left="283"/>
    </w:pPr>
    <w:rPr>
      <w:lang w:eastAsia="ar-SA"/>
    </w:rPr>
  </w:style>
  <w:style w:type="paragraph" w:styleId="FootnoteText">
    <w:name w:val="footnote text"/>
    <w:basedOn w:val="Normal"/>
    <w:link w:val="FootnoteTextChar"/>
    <w:semiHidden/>
    <w:rsid w:val="008A2CD0"/>
    <w:pPr>
      <w:suppressAutoHyphens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Normal"/>
    <w:rsid w:val="008A2CD0"/>
    <w:pPr>
      <w:shd w:val="clear" w:color="auto" w:fill="FFFFFF"/>
      <w:suppressAutoHyphens/>
      <w:ind w:right="41" w:hanging="7"/>
      <w:jc w:val="both"/>
    </w:pPr>
    <w:rPr>
      <w:spacing w:val="3"/>
      <w:sz w:val="30"/>
      <w:szCs w:val="28"/>
      <w:lang w:eastAsia="ar-SA"/>
    </w:rPr>
  </w:style>
  <w:style w:type="paragraph" w:customStyle="1" w:styleId="14">
    <w:name w:val="Цитата1"/>
    <w:basedOn w:val="Normal"/>
    <w:rsid w:val="008A2CD0"/>
    <w:pPr>
      <w:shd w:val="clear" w:color="auto" w:fill="FFFFFF"/>
      <w:suppressAutoHyphens/>
      <w:spacing w:line="360" w:lineRule="auto"/>
      <w:ind w:left="14" w:right="24" w:firstLine="586"/>
      <w:jc w:val="both"/>
    </w:pPr>
    <w:rPr>
      <w:szCs w:val="28"/>
      <w:lang w:eastAsia="ar-SA"/>
    </w:rPr>
  </w:style>
  <w:style w:type="paragraph" w:customStyle="1" w:styleId="15">
    <w:name w:val="Текст1"/>
    <w:basedOn w:val="Normal"/>
    <w:rsid w:val="008A2CD0"/>
    <w:pPr>
      <w:widowControl w:val="0"/>
      <w:suppressAutoHyphens/>
    </w:pPr>
    <w:rPr>
      <w:rFonts w:ascii="Courier New" w:hAnsi="Courier New"/>
      <w:sz w:val="20"/>
      <w:szCs w:val="20"/>
      <w:lang w:eastAsia="ar-SA"/>
    </w:rPr>
  </w:style>
  <w:style w:type="paragraph" w:styleId="TOC1">
    <w:name w:val="toc 1"/>
    <w:basedOn w:val="Normal"/>
    <w:next w:val="Normal"/>
    <w:uiPriority w:val="39"/>
    <w:rsid w:val="008A2CD0"/>
    <w:pPr>
      <w:suppressAutoHyphens/>
      <w:spacing w:before="240" w:after="120"/>
    </w:pPr>
    <w:rPr>
      <w:b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8A2CD0"/>
    <w:pPr>
      <w:tabs>
        <w:tab w:val="center" w:pos="4153"/>
        <w:tab w:val="right" w:pos="8306"/>
      </w:tabs>
      <w:suppressAutoHyphens/>
    </w:pPr>
    <w:rPr>
      <w:rFonts w:ascii="Courier New" w:hAnsi="Courier New"/>
      <w:sz w:val="28"/>
      <w:szCs w:val="20"/>
      <w:lang w:eastAsia="ar-SA"/>
    </w:rPr>
  </w:style>
  <w:style w:type="paragraph" w:customStyle="1" w:styleId="a1">
    <w:name w:val="Базовый заголовок"/>
    <w:basedOn w:val="Normal"/>
    <w:next w:val="BodyText"/>
    <w:rsid w:val="008A2CD0"/>
    <w:pPr>
      <w:keepNext/>
      <w:keepLines/>
      <w:suppressAutoHyphens/>
      <w:spacing w:before="240" w:after="120"/>
    </w:pPr>
    <w:rPr>
      <w:rFonts w:ascii="Arial" w:hAnsi="Arial"/>
      <w:b/>
      <w:kern w:val="1"/>
      <w:sz w:val="36"/>
      <w:szCs w:val="20"/>
      <w:lang w:eastAsia="ar-SA"/>
    </w:rPr>
  </w:style>
  <w:style w:type="paragraph" w:customStyle="1" w:styleId="16">
    <w:name w:val="Обычный1"/>
    <w:rsid w:val="008A2CD0"/>
    <w:pPr>
      <w:widowControl w:val="0"/>
      <w:suppressAutoHyphens/>
      <w:ind w:left="200" w:firstLine="300"/>
      <w:jc w:val="both"/>
    </w:pPr>
    <w:rPr>
      <w:rFonts w:eastAsia="Arial"/>
      <w:sz w:val="16"/>
      <w:lang w:eastAsia="ar-SA"/>
    </w:rPr>
  </w:style>
  <w:style w:type="paragraph" w:customStyle="1" w:styleId="211">
    <w:name w:val="Основной текст с отступом 21"/>
    <w:basedOn w:val="Normal"/>
    <w:rsid w:val="008A2CD0"/>
    <w:pPr>
      <w:suppressAutoHyphens/>
      <w:spacing w:line="360" w:lineRule="auto"/>
      <w:ind w:firstLine="720"/>
      <w:jc w:val="both"/>
    </w:pPr>
    <w:rPr>
      <w:rFonts w:ascii="Arial" w:hAnsi="Arial"/>
      <w:sz w:val="28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8A2CD0"/>
    <w:pPr>
      <w:tabs>
        <w:tab w:val="center" w:pos="4153"/>
        <w:tab w:val="right" w:pos="8306"/>
      </w:tabs>
      <w:suppressAutoHyphens/>
    </w:pPr>
    <w:rPr>
      <w:rFonts w:ascii="Courier New" w:hAnsi="Courier New"/>
      <w:sz w:val="28"/>
      <w:szCs w:val="20"/>
      <w:lang w:eastAsia="ar-SA"/>
    </w:rPr>
  </w:style>
  <w:style w:type="paragraph" w:customStyle="1" w:styleId="17">
    <w:name w:val="Текст1"/>
    <w:basedOn w:val="Normal"/>
    <w:rsid w:val="008A2CD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xl22">
    <w:name w:val="xl22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lang w:eastAsia="ar-SA"/>
    </w:rPr>
  </w:style>
  <w:style w:type="paragraph" w:customStyle="1" w:styleId="a2">
    <w:name w:val="Содержимое таблицы"/>
    <w:basedOn w:val="Normal"/>
    <w:rsid w:val="008A2CD0"/>
    <w:pPr>
      <w:suppressLineNumbers/>
      <w:suppressAutoHyphens/>
    </w:pPr>
    <w:rPr>
      <w:lang w:eastAsia="ar-SA"/>
    </w:rPr>
  </w:style>
  <w:style w:type="paragraph" w:customStyle="1" w:styleId="a3">
    <w:name w:val="Заголовок таблицы"/>
    <w:basedOn w:val="a2"/>
    <w:rsid w:val="008A2CD0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rsid w:val="008A2CD0"/>
  </w:style>
  <w:style w:type="paragraph" w:customStyle="1" w:styleId="220">
    <w:name w:val="Основной текст с отступом 22"/>
    <w:basedOn w:val="Normal"/>
    <w:rsid w:val="008A2CD0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10">
    <w:name w:val="Основной текст 31"/>
    <w:basedOn w:val="Normal"/>
    <w:rsid w:val="008A2CD0"/>
    <w:pPr>
      <w:suppressAutoHyphens/>
      <w:spacing w:after="120"/>
    </w:pPr>
    <w:rPr>
      <w:sz w:val="16"/>
      <w:szCs w:val="16"/>
      <w:lang w:eastAsia="ar-SA"/>
    </w:rPr>
  </w:style>
  <w:style w:type="paragraph" w:styleId="TOC2">
    <w:name w:val="toc 2"/>
    <w:basedOn w:val="Normal"/>
    <w:next w:val="Normal"/>
    <w:uiPriority w:val="39"/>
    <w:rsid w:val="008A2CD0"/>
    <w:pPr>
      <w:suppressAutoHyphens/>
      <w:ind w:left="240"/>
    </w:pPr>
    <w:rPr>
      <w:lang w:eastAsia="ar-SA"/>
    </w:rPr>
  </w:style>
  <w:style w:type="paragraph" w:customStyle="1" w:styleId="xl23">
    <w:name w:val="xl23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6"/>
      <w:szCs w:val="16"/>
      <w:lang w:eastAsia="ar-SA"/>
    </w:rPr>
  </w:style>
  <w:style w:type="paragraph" w:customStyle="1" w:styleId="xl24">
    <w:name w:val="xl24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l25">
    <w:name w:val="xl25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l26">
    <w:name w:val="xl26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16"/>
      <w:szCs w:val="16"/>
      <w:lang w:eastAsia="ar-SA"/>
    </w:rPr>
  </w:style>
  <w:style w:type="paragraph" w:customStyle="1" w:styleId="xl27">
    <w:name w:val="xl27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i/>
      <w:iCs/>
      <w:sz w:val="16"/>
      <w:szCs w:val="16"/>
      <w:lang w:eastAsia="ar-SA"/>
    </w:rPr>
  </w:style>
  <w:style w:type="paragraph" w:customStyle="1" w:styleId="xl28">
    <w:name w:val="xl28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6"/>
      <w:szCs w:val="16"/>
      <w:lang w:eastAsia="ar-SA"/>
    </w:rPr>
  </w:style>
  <w:style w:type="paragraph" w:customStyle="1" w:styleId="xl29">
    <w:name w:val="xl29"/>
    <w:basedOn w:val="Normal"/>
    <w:rsid w:val="008A2C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rsid w:val="008A2CD0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TOC3">
    <w:name w:val="toc 3"/>
    <w:basedOn w:val="Normal"/>
    <w:next w:val="Normal"/>
    <w:uiPriority w:val="39"/>
    <w:rsid w:val="008A2CD0"/>
    <w:pPr>
      <w:suppressAutoHyphens/>
      <w:ind w:left="480"/>
    </w:pPr>
    <w:rPr>
      <w:lang w:eastAsia="ar-SA"/>
    </w:rPr>
  </w:style>
  <w:style w:type="paragraph" w:styleId="TOC4">
    <w:name w:val="toc 4"/>
    <w:basedOn w:val="Normal"/>
    <w:next w:val="Normal"/>
    <w:semiHidden/>
    <w:rsid w:val="008A2CD0"/>
    <w:pPr>
      <w:ind w:left="720"/>
    </w:pPr>
  </w:style>
  <w:style w:type="paragraph" w:customStyle="1" w:styleId="23">
    <w:name w:val="Цитата2"/>
    <w:basedOn w:val="Normal"/>
    <w:rsid w:val="008A2CD0"/>
    <w:pPr>
      <w:shd w:val="clear" w:color="auto" w:fill="FFFFFF"/>
      <w:spacing w:line="360" w:lineRule="auto"/>
      <w:ind w:left="14" w:right="24" w:firstLine="586"/>
      <w:jc w:val="both"/>
    </w:pPr>
    <w:rPr>
      <w:szCs w:val="28"/>
      <w:lang w:eastAsia="ar-SA"/>
    </w:rPr>
  </w:style>
  <w:style w:type="paragraph" w:customStyle="1" w:styleId="32">
    <w:name w:val="Основной текст с отступом 32"/>
    <w:basedOn w:val="Normal"/>
    <w:rsid w:val="008A2CD0"/>
    <w:pPr>
      <w:ind w:firstLine="709"/>
      <w:jc w:val="both"/>
    </w:pPr>
    <w:rPr>
      <w:lang w:eastAsia="ar-SA"/>
    </w:rPr>
  </w:style>
  <w:style w:type="paragraph" w:customStyle="1" w:styleId="221">
    <w:name w:val="Основной текст 22"/>
    <w:basedOn w:val="Normal"/>
    <w:rsid w:val="008A2CD0"/>
    <w:pPr>
      <w:spacing w:line="360" w:lineRule="auto"/>
      <w:jc w:val="center"/>
    </w:pPr>
    <w:rPr>
      <w:b/>
      <w:sz w:val="28"/>
      <w:lang w:eastAsia="ar-SA"/>
    </w:rPr>
  </w:style>
  <w:style w:type="paragraph" w:styleId="TOC5">
    <w:name w:val="toc 5"/>
    <w:basedOn w:val="22"/>
    <w:semiHidden/>
    <w:rsid w:val="008A2CD0"/>
    <w:pPr>
      <w:tabs>
        <w:tab w:val="right" w:leader="dot" w:pos="9637"/>
      </w:tabs>
      <w:ind w:left="1132"/>
    </w:pPr>
  </w:style>
  <w:style w:type="paragraph" w:styleId="TOC6">
    <w:name w:val="toc 6"/>
    <w:basedOn w:val="22"/>
    <w:semiHidden/>
    <w:rsid w:val="008A2CD0"/>
    <w:pPr>
      <w:tabs>
        <w:tab w:val="right" w:leader="dot" w:pos="9637"/>
      </w:tabs>
      <w:ind w:left="1415"/>
    </w:pPr>
  </w:style>
  <w:style w:type="paragraph" w:styleId="TOC7">
    <w:name w:val="toc 7"/>
    <w:basedOn w:val="22"/>
    <w:semiHidden/>
    <w:rsid w:val="008A2CD0"/>
    <w:pPr>
      <w:tabs>
        <w:tab w:val="right" w:leader="dot" w:pos="9637"/>
      </w:tabs>
      <w:ind w:left="1698"/>
    </w:pPr>
  </w:style>
  <w:style w:type="paragraph" w:styleId="TOC8">
    <w:name w:val="toc 8"/>
    <w:basedOn w:val="22"/>
    <w:semiHidden/>
    <w:rsid w:val="008A2CD0"/>
    <w:pPr>
      <w:tabs>
        <w:tab w:val="right" w:leader="dot" w:pos="9637"/>
      </w:tabs>
      <w:ind w:left="1981"/>
    </w:pPr>
  </w:style>
  <w:style w:type="paragraph" w:styleId="TOC9">
    <w:name w:val="toc 9"/>
    <w:basedOn w:val="22"/>
    <w:semiHidden/>
    <w:rsid w:val="008A2CD0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22"/>
    <w:rsid w:val="008A2CD0"/>
    <w:pPr>
      <w:tabs>
        <w:tab w:val="right" w:leader="dot" w:pos="9637"/>
      </w:tabs>
      <w:ind w:left="2547"/>
    </w:pPr>
  </w:style>
  <w:style w:type="character" w:styleId="Emphasis">
    <w:name w:val="Emphasis"/>
    <w:qFormat/>
    <w:rsid w:val="00491636"/>
    <w:rPr>
      <w:i/>
      <w:iCs/>
    </w:rPr>
  </w:style>
  <w:style w:type="table" w:styleId="TableGrid">
    <w:name w:val="Table Grid"/>
    <w:basedOn w:val="TableNormal"/>
    <w:rsid w:val="00C25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Текст в заданном формате"/>
    <w:basedOn w:val="Normal"/>
    <w:rsid w:val="00FF6EFB"/>
    <w:pPr>
      <w:widowControl w:val="0"/>
      <w:suppressAutoHyphens/>
    </w:pPr>
    <w:rPr>
      <w:rFonts w:ascii="Courier New" w:eastAsia="Arial Unicode MS" w:hAnsi="Courier New" w:cs="Courier New"/>
      <w:sz w:val="20"/>
      <w:szCs w:val="20"/>
      <w:lang w:eastAsia="ar-SA"/>
    </w:rPr>
  </w:style>
  <w:style w:type="character" w:styleId="Strong">
    <w:name w:val="Strong"/>
    <w:qFormat/>
    <w:rsid w:val="00895E05"/>
    <w:rPr>
      <w:b/>
      <w:bCs/>
    </w:rPr>
  </w:style>
  <w:style w:type="character" w:customStyle="1" w:styleId="HeaderChar">
    <w:name w:val="Header Char"/>
    <w:link w:val="Header"/>
    <w:uiPriority w:val="99"/>
    <w:rsid w:val="007655E2"/>
    <w:rPr>
      <w:rFonts w:ascii="Courier New" w:hAnsi="Courier New"/>
      <w:sz w:val="28"/>
      <w:lang w:eastAsia="ar-SA"/>
    </w:rPr>
  </w:style>
  <w:style w:type="character" w:customStyle="1" w:styleId="apple-converted-space">
    <w:name w:val="apple-converted-space"/>
    <w:basedOn w:val="DefaultParagraphFont"/>
    <w:rsid w:val="00933E72"/>
  </w:style>
  <w:style w:type="character" w:customStyle="1" w:styleId="s17">
    <w:name w:val="s17"/>
    <w:rsid w:val="00F431A5"/>
    <w:rPr>
      <w:rFonts w:cs="Times New Roman"/>
    </w:rPr>
  </w:style>
  <w:style w:type="character" w:customStyle="1" w:styleId="hps">
    <w:name w:val="hps"/>
    <w:basedOn w:val="DefaultParagraphFont"/>
    <w:rsid w:val="00F431A5"/>
  </w:style>
  <w:style w:type="character" w:customStyle="1" w:styleId="s8">
    <w:name w:val="s8"/>
    <w:basedOn w:val="DefaultParagraphFont"/>
    <w:rsid w:val="00885817"/>
  </w:style>
  <w:style w:type="character" w:customStyle="1" w:styleId="Heading8Char">
    <w:name w:val="Heading 8 Char"/>
    <w:basedOn w:val="DefaultParagraphFont"/>
    <w:link w:val="Heading8"/>
    <w:rsid w:val="00C83507"/>
    <w:rPr>
      <w:i/>
      <w:i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83507"/>
    <w:rPr>
      <w:sz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C83507"/>
    <w:rPr>
      <w:rFonts w:ascii="Arial" w:hAnsi="Arial"/>
      <w:b/>
      <w:sz w:val="28"/>
      <w:szCs w:val="24"/>
      <w:lang w:eastAsia="ar-SA"/>
    </w:rPr>
  </w:style>
  <w:style w:type="character" w:customStyle="1" w:styleId="Heading3Char">
    <w:name w:val="Heading 3 Char"/>
    <w:link w:val="Heading3"/>
    <w:rsid w:val="00C83507"/>
    <w:rPr>
      <w:rFonts w:ascii="Arial" w:hAnsi="Arial"/>
      <w:sz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C83507"/>
    <w:rPr>
      <w:sz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C83507"/>
    <w:rPr>
      <w:rFonts w:ascii="Arial" w:hAnsi="Arial"/>
      <w:sz w:val="28"/>
      <w:u w:val="single"/>
      <w:lang w:val="en-US" w:eastAsia="ar-SA"/>
    </w:rPr>
  </w:style>
  <w:style w:type="character" w:customStyle="1" w:styleId="Heading6Char">
    <w:name w:val="Heading 6 Char"/>
    <w:basedOn w:val="DefaultParagraphFont"/>
    <w:link w:val="Heading6"/>
    <w:rsid w:val="00C83507"/>
    <w:rPr>
      <w:sz w:val="28"/>
      <w:lang w:eastAsia="ar-SA"/>
    </w:rPr>
  </w:style>
  <w:style w:type="paragraph" w:styleId="Caption">
    <w:name w:val="caption"/>
    <w:basedOn w:val="Normal"/>
    <w:next w:val="Normal"/>
    <w:uiPriority w:val="35"/>
    <w:qFormat/>
    <w:rsid w:val="00C83507"/>
    <w:pPr>
      <w:ind w:firstLine="900"/>
      <w:jc w:val="center"/>
    </w:pPr>
    <w:rPr>
      <w:sz w:val="28"/>
      <w:lang w:eastAsia="ru-RU"/>
    </w:rPr>
  </w:style>
  <w:style w:type="character" w:customStyle="1" w:styleId="TitleChar">
    <w:name w:val="Title Char"/>
    <w:link w:val="Title"/>
    <w:rsid w:val="00C83507"/>
    <w:rPr>
      <w:b/>
      <w:sz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C83507"/>
    <w:rPr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C8350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C83507"/>
    <w:rPr>
      <w:rFonts w:ascii="Courier New" w:hAnsi="Courier New"/>
      <w:sz w:val="28"/>
      <w:lang w:eastAsia="ar-SA"/>
    </w:rPr>
  </w:style>
  <w:style w:type="paragraph" w:customStyle="1" w:styleId="18">
    <w:name w:val="Обычный1"/>
    <w:rsid w:val="00C83507"/>
    <w:pPr>
      <w:spacing w:before="100" w:after="100"/>
    </w:pPr>
    <w:rPr>
      <w:snapToGrid w:val="0"/>
      <w:sz w:val="24"/>
    </w:rPr>
  </w:style>
  <w:style w:type="paragraph" w:styleId="BodyTextIndent3">
    <w:name w:val="Body Text Indent 3"/>
    <w:basedOn w:val="Normal"/>
    <w:link w:val="BodyTextIndent3Char"/>
    <w:rsid w:val="00C83507"/>
    <w:pPr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83507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3507"/>
    <w:rPr>
      <w:rFonts w:ascii="Tahoma" w:hAnsi="Tahoma" w:cs="Tahoma"/>
      <w:sz w:val="16"/>
      <w:szCs w:val="16"/>
      <w:lang w:eastAsia="ar-SA"/>
    </w:rPr>
  </w:style>
  <w:style w:type="paragraph" w:customStyle="1" w:styleId="BodyPaperText">
    <w:name w:val="Body Paper Text"/>
    <w:basedOn w:val="Normal"/>
    <w:rsid w:val="00C83507"/>
    <w:pPr>
      <w:ind w:firstLine="284"/>
      <w:jc w:val="both"/>
    </w:pPr>
    <w:rPr>
      <w:sz w:val="20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rsid w:val="00C83507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rsid w:val="00C83507"/>
    <w:pPr>
      <w:spacing w:line="360" w:lineRule="auto"/>
      <w:ind w:left="435"/>
      <w:jc w:val="both"/>
    </w:pPr>
    <w:rPr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83507"/>
    <w:rPr>
      <w:sz w:val="28"/>
      <w:szCs w:val="28"/>
    </w:rPr>
  </w:style>
  <w:style w:type="paragraph" w:styleId="BodyText3">
    <w:name w:val="Body Text 3"/>
    <w:basedOn w:val="Normal"/>
    <w:link w:val="BodyText3Char"/>
    <w:rsid w:val="00C83507"/>
    <w:pPr>
      <w:spacing w:after="120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C83507"/>
    <w:rPr>
      <w:sz w:val="16"/>
      <w:szCs w:val="16"/>
    </w:rPr>
  </w:style>
  <w:style w:type="paragraph" w:styleId="NormalWeb">
    <w:name w:val="Normal (Web)"/>
    <w:basedOn w:val="Normal"/>
    <w:rsid w:val="00C83507"/>
    <w:rPr>
      <w:lang w:eastAsia="ru-RU"/>
    </w:rPr>
  </w:style>
  <w:style w:type="paragraph" w:styleId="BodyText2">
    <w:name w:val="Body Text 2"/>
    <w:basedOn w:val="Normal"/>
    <w:link w:val="BodyText2Char"/>
    <w:rsid w:val="00C83507"/>
    <w:pPr>
      <w:spacing w:after="120" w:line="480" w:lineRule="auto"/>
    </w:pPr>
    <w:rPr>
      <w:lang w:eastAsia="ru-RU"/>
    </w:rPr>
  </w:style>
  <w:style w:type="character" w:customStyle="1" w:styleId="BodyText2Char">
    <w:name w:val="Body Text 2 Char"/>
    <w:basedOn w:val="DefaultParagraphFont"/>
    <w:link w:val="BodyText2"/>
    <w:rsid w:val="00C83507"/>
    <w:rPr>
      <w:sz w:val="24"/>
      <w:szCs w:val="24"/>
    </w:rPr>
  </w:style>
  <w:style w:type="paragraph" w:customStyle="1" w:styleId="a6">
    <w:name w:val="Таблица"/>
    <w:basedOn w:val="MessageHeader"/>
    <w:rsid w:val="00C835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center" w:pos="567"/>
      </w:tabs>
      <w:ind w:left="0" w:firstLine="0"/>
      <w:jc w:val="center"/>
    </w:pPr>
    <w:rPr>
      <w:rFonts w:cs="Times New Roman"/>
      <w:sz w:val="20"/>
      <w:szCs w:val="20"/>
    </w:rPr>
  </w:style>
  <w:style w:type="paragraph" w:customStyle="1" w:styleId="a7">
    <w:name w:val="Таблотст"/>
    <w:basedOn w:val="a6"/>
    <w:rsid w:val="00C83507"/>
    <w:pPr>
      <w:ind w:left="85"/>
      <w:jc w:val="left"/>
    </w:pPr>
  </w:style>
  <w:style w:type="character" w:customStyle="1" w:styleId="FootnoteTextChar">
    <w:name w:val="Footnote Text Char"/>
    <w:basedOn w:val="DefaultParagraphFont"/>
    <w:link w:val="FootnoteText"/>
    <w:semiHidden/>
    <w:rsid w:val="00C83507"/>
    <w:rPr>
      <w:lang w:eastAsia="ar-SA"/>
    </w:rPr>
  </w:style>
  <w:style w:type="paragraph" w:styleId="MessageHeader">
    <w:name w:val="Message Header"/>
    <w:basedOn w:val="Normal"/>
    <w:link w:val="MessageHeaderChar"/>
    <w:rsid w:val="00C835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ru-RU"/>
    </w:rPr>
  </w:style>
  <w:style w:type="character" w:customStyle="1" w:styleId="MessageHeaderChar">
    <w:name w:val="Message Header Char"/>
    <w:basedOn w:val="DefaultParagraphFont"/>
    <w:link w:val="MessageHeader"/>
    <w:rsid w:val="00C83507"/>
    <w:rPr>
      <w:rFonts w:ascii="Arial" w:hAnsi="Arial" w:cs="Arial"/>
      <w:sz w:val="24"/>
      <w:szCs w:val="24"/>
      <w:shd w:val="pct20" w:color="auto" w:fill="auto"/>
    </w:rPr>
  </w:style>
  <w:style w:type="paragraph" w:customStyle="1" w:styleId="19">
    <w:name w:val="Знак1 Знак Знак Знак Знак Знак Знак"/>
    <w:basedOn w:val="Normal"/>
    <w:rsid w:val="00C835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qFormat/>
    <w:rsid w:val="00C83507"/>
    <w:pPr>
      <w:keepLines/>
      <w:tabs>
        <w:tab w:val="clear" w:pos="0"/>
      </w:tabs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Style6">
    <w:name w:val="Style6"/>
    <w:basedOn w:val="Normal"/>
    <w:uiPriority w:val="99"/>
    <w:rsid w:val="00C83507"/>
    <w:pPr>
      <w:widowControl w:val="0"/>
      <w:autoSpaceDE w:val="0"/>
      <w:autoSpaceDN w:val="0"/>
      <w:adjustRightInd w:val="0"/>
      <w:spacing w:line="214" w:lineRule="exact"/>
      <w:ind w:firstLine="230"/>
      <w:jc w:val="both"/>
    </w:pPr>
    <w:rPr>
      <w:rFonts w:ascii="Arial Black" w:hAnsi="Arial Black"/>
      <w:lang w:eastAsia="ru-RU"/>
    </w:rPr>
  </w:style>
  <w:style w:type="character" w:customStyle="1" w:styleId="FontStyle44">
    <w:name w:val="Font Style44"/>
    <w:uiPriority w:val="99"/>
    <w:rsid w:val="00C83507"/>
    <w:rPr>
      <w:rFonts w:ascii="Franklin Gothic Demi" w:hAnsi="Franklin Gothic Demi" w:cs="Franklin Gothic Demi"/>
      <w:b/>
      <w:bCs/>
      <w:sz w:val="20"/>
      <w:szCs w:val="20"/>
    </w:rPr>
  </w:style>
  <w:style w:type="paragraph" w:customStyle="1" w:styleId="Style7">
    <w:name w:val="Style7"/>
    <w:basedOn w:val="Normal"/>
    <w:uiPriority w:val="99"/>
    <w:rsid w:val="00C83507"/>
    <w:pPr>
      <w:widowControl w:val="0"/>
      <w:autoSpaceDE w:val="0"/>
      <w:autoSpaceDN w:val="0"/>
      <w:adjustRightInd w:val="0"/>
      <w:spacing w:line="213" w:lineRule="exact"/>
      <w:jc w:val="both"/>
    </w:pPr>
    <w:rPr>
      <w:rFonts w:ascii="Arial Black" w:hAnsi="Arial Black"/>
      <w:lang w:eastAsia="ru-RU"/>
    </w:rPr>
  </w:style>
  <w:style w:type="paragraph" w:customStyle="1" w:styleId="Style8">
    <w:name w:val="Style8"/>
    <w:basedOn w:val="Normal"/>
    <w:uiPriority w:val="99"/>
    <w:rsid w:val="00C83507"/>
    <w:pPr>
      <w:widowControl w:val="0"/>
      <w:autoSpaceDE w:val="0"/>
      <w:autoSpaceDN w:val="0"/>
      <w:adjustRightInd w:val="0"/>
      <w:spacing w:line="213" w:lineRule="exact"/>
      <w:ind w:firstLine="238"/>
      <w:jc w:val="both"/>
    </w:pPr>
    <w:rPr>
      <w:rFonts w:ascii="Arial Black" w:hAnsi="Arial Black"/>
      <w:lang w:eastAsia="ru-RU"/>
    </w:rPr>
  </w:style>
  <w:style w:type="character" w:customStyle="1" w:styleId="FontStyle33">
    <w:name w:val="Font Style33"/>
    <w:uiPriority w:val="99"/>
    <w:rsid w:val="00C83507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83507"/>
    <w:pPr>
      <w:ind w:left="720"/>
      <w:contextualSpacing/>
    </w:pPr>
    <w:rPr>
      <w:lang w:eastAsia="ru-RU"/>
    </w:rPr>
  </w:style>
  <w:style w:type="character" w:customStyle="1" w:styleId="performer">
    <w:name w:val="performer"/>
    <w:basedOn w:val="DefaultParagraphFont"/>
    <w:rsid w:val="00C83507"/>
  </w:style>
  <w:style w:type="character" w:customStyle="1" w:styleId="3">
    <w:name w:val="Название3"/>
    <w:basedOn w:val="DefaultParagraphFont"/>
    <w:rsid w:val="00C83507"/>
  </w:style>
  <w:style w:type="character" w:styleId="PlaceholderText">
    <w:name w:val="Placeholder Text"/>
    <w:basedOn w:val="DefaultParagraphFont"/>
    <w:uiPriority w:val="99"/>
    <w:semiHidden/>
    <w:rsid w:val="000701DC"/>
    <w:rPr>
      <w:color w:val="808080"/>
    </w:rPr>
  </w:style>
  <w:style w:type="character" w:customStyle="1" w:styleId="notranslate">
    <w:name w:val="notranslate"/>
    <w:basedOn w:val="DefaultParagraphFont"/>
    <w:rsid w:val="00F86F4F"/>
  </w:style>
  <w:style w:type="character" w:styleId="UnresolvedMention">
    <w:name w:val="Unresolved Mention"/>
    <w:basedOn w:val="DefaultParagraphFont"/>
    <w:uiPriority w:val="99"/>
    <w:semiHidden/>
    <w:unhideWhenUsed/>
    <w:rsid w:val="00453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9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6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46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25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9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hyperlink" Target="https://tools.ietf.org/html/rfc2616" TargetMode="External"/><Relationship Id="rId16" Type="http://schemas.openxmlformats.org/officeDocument/2006/relationships/oleObject" Target="embeddings/oleObject4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5" Type="http://schemas.openxmlformats.org/officeDocument/2006/relationships/footnotes" Target="footnotes.xml"/><Relationship Id="rId90" Type="http://schemas.openxmlformats.org/officeDocument/2006/relationships/header" Target="header1.xml"/><Relationship Id="rId95" Type="http://schemas.openxmlformats.org/officeDocument/2006/relationships/footer" Target="footer3.xml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hyperlink" Target="https://tools.ietf.org/html/draft-ietf-httpbis-http2-17" TargetMode="External"/><Relationship Id="rId91" Type="http://schemas.openxmlformats.org/officeDocument/2006/relationships/header" Target="header2.xm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emf"/><Relationship Id="rId76" Type="http://schemas.openxmlformats.org/officeDocument/2006/relationships/image" Target="media/image33.wmf"/><Relationship Id="rId97" Type="http://schemas.openxmlformats.org/officeDocument/2006/relationships/theme" Target="theme/theme1.xml"/><Relationship Id="rId7" Type="http://schemas.openxmlformats.org/officeDocument/2006/relationships/hyperlink" Target="http://dx.doi.org/10.21515/1990-4665-153-025" TargetMode="External"/><Relationship Id="rId71" Type="http://schemas.openxmlformats.org/officeDocument/2006/relationships/oleObject" Target="embeddings/oleObject34.bin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2.bin"/><Relationship Id="rId61" Type="http://schemas.openxmlformats.org/officeDocument/2006/relationships/image" Target="media/image25.wmf"/><Relationship Id="rId82" Type="http://schemas.openxmlformats.org/officeDocument/2006/relationships/image" Target="media/image36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tiff"/><Relationship Id="rId51" Type="http://schemas.openxmlformats.org/officeDocument/2006/relationships/image" Target="media/image20.wmf"/><Relationship Id="rId72" Type="http://schemas.openxmlformats.org/officeDocument/2006/relationships/image" Target="media/image31.emf"/><Relationship Id="rId93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9/pdf/2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4376</Words>
  <Characters>24948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ОБЩАЯ ХАРАКТЕРИСТИКА РАБОТЫ</vt:lpstr>
      <vt:lpstr>ОБЩАЯ ХАРАКТЕРИСТИКА РАБОТЫ</vt:lpstr>
    </vt:vector>
  </TitlesOfParts>
  <Company>Reanimator Extreme Edition</Company>
  <LinksUpToDate>false</LinksUpToDate>
  <CharactersWithSpaces>29266</CharactersWithSpaces>
  <SharedDoc>false</SharedDoc>
  <HLinks>
    <vt:vector size="132" baseType="variant">
      <vt:variant>
        <vt:i4>7340079</vt:i4>
      </vt:variant>
      <vt:variant>
        <vt:i4>729</vt:i4>
      </vt:variant>
      <vt:variant>
        <vt:i4>0</vt:i4>
      </vt:variant>
      <vt:variant>
        <vt:i4>5</vt:i4>
      </vt:variant>
      <vt:variant>
        <vt:lpwstr>http://elibrary.ru/item.asp?id=22440703</vt:lpwstr>
      </vt:variant>
      <vt:variant>
        <vt:lpwstr/>
      </vt:variant>
      <vt:variant>
        <vt:i4>7602223</vt:i4>
      </vt:variant>
      <vt:variant>
        <vt:i4>726</vt:i4>
      </vt:variant>
      <vt:variant>
        <vt:i4>0</vt:i4>
      </vt:variant>
      <vt:variant>
        <vt:i4>5</vt:i4>
      </vt:variant>
      <vt:variant>
        <vt:lpwstr>http://elibrary.ru/item.asp?id=22440741</vt:lpwstr>
      </vt:variant>
      <vt:variant>
        <vt:lpwstr/>
      </vt:variant>
      <vt:variant>
        <vt:i4>7340079</vt:i4>
      </vt:variant>
      <vt:variant>
        <vt:i4>723</vt:i4>
      </vt:variant>
      <vt:variant>
        <vt:i4>0</vt:i4>
      </vt:variant>
      <vt:variant>
        <vt:i4>5</vt:i4>
      </vt:variant>
      <vt:variant>
        <vt:lpwstr>http://elibrary.ru/item.asp?id=22440703</vt:lpwstr>
      </vt:variant>
      <vt:variant>
        <vt:lpwstr/>
      </vt:variant>
      <vt:variant>
        <vt:i4>7602223</vt:i4>
      </vt:variant>
      <vt:variant>
        <vt:i4>720</vt:i4>
      </vt:variant>
      <vt:variant>
        <vt:i4>0</vt:i4>
      </vt:variant>
      <vt:variant>
        <vt:i4>5</vt:i4>
      </vt:variant>
      <vt:variant>
        <vt:lpwstr>http://elibrary.ru/item.asp?id=22440742</vt:lpwstr>
      </vt:variant>
      <vt:variant>
        <vt:lpwstr/>
      </vt:variant>
      <vt:variant>
        <vt:i4>8126510</vt:i4>
      </vt:variant>
      <vt:variant>
        <vt:i4>717</vt:i4>
      </vt:variant>
      <vt:variant>
        <vt:i4>0</vt:i4>
      </vt:variant>
      <vt:variant>
        <vt:i4>5</vt:i4>
      </vt:variant>
      <vt:variant>
        <vt:lpwstr>http://elibrary.ru/item.asp?id=21969787</vt:lpwstr>
      </vt:variant>
      <vt:variant>
        <vt:lpwstr/>
      </vt:variant>
      <vt:variant>
        <vt:i4>7340079</vt:i4>
      </vt:variant>
      <vt:variant>
        <vt:i4>714</vt:i4>
      </vt:variant>
      <vt:variant>
        <vt:i4>0</vt:i4>
      </vt:variant>
      <vt:variant>
        <vt:i4>5</vt:i4>
      </vt:variant>
      <vt:variant>
        <vt:lpwstr>http://elibrary.ru/item.asp?id=22440703</vt:lpwstr>
      </vt:variant>
      <vt:variant>
        <vt:lpwstr/>
      </vt:variant>
      <vt:variant>
        <vt:i4>7536687</vt:i4>
      </vt:variant>
      <vt:variant>
        <vt:i4>711</vt:i4>
      </vt:variant>
      <vt:variant>
        <vt:i4>0</vt:i4>
      </vt:variant>
      <vt:variant>
        <vt:i4>5</vt:i4>
      </vt:variant>
      <vt:variant>
        <vt:lpwstr>http://elibrary.ru/item.asp?id=22440737</vt:lpwstr>
      </vt:variant>
      <vt:variant>
        <vt:lpwstr/>
      </vt:variant>
      <vt:variant>
        <vt:i4>7471144</vt:i4>
      </vt:variant>
      <vt:variant>
        <vt:i4>708</vt:i4>
      </vt:variant>
      <vt:variant>
        <vt:i4>0</vt:i4>
      </vt:variant>
      <vt:variant>
        <vt:i4>5</vt:i4>
      </vt:variant>
      <vt:variant>
        <vt:lpwstr>http://elibrary.ru/item.asp?id=23341144</vt:lpwstr>
      </vt:variant>
      <vt:variant>
        <vt:lpwstr/>
      </vt:variant>
      <vt:variant>
        <vt:i4>7340079</vt:i4>
      </vt:variant>
      <vt:variant>
        <vt:i4>705</vt:i4>
      </vt:variant>
      <vt:variant>
        <vt:i4>0</vt:i4>
      </vt:variant>
      <vt:variant>
        <vt:i4>5</vt:i4>
      </vt:variant>
      <vt:variant>
        <vt:lpwstr>http://elibrary.ru/item.asp?id=22440703</vt:lpwstr>
      </vt:variant>
      <vt:variant>
        <vt:lpwstr/>
      </vt:variant>
      <vt:variant>
        <vt:i4>7536687</vt:i4>
      </vt:variant>
      <vt:variant>
        <vt:i4>702</vt:i4>
      </vt:variant>
      <vt:variant>
        <vt:i4>0</vt:i4>
      </vt:variant>
      <vt:variant>
        <vt:i4>5</vt:i4>
      </vt:variant>
      <vt:variant>
        <vt:lpwstr>http://elibrary.ru/item.asp?id=22440736</vt:lpwstr>
      </vt:variant>
      <vt:variant>
        <vt:lpwstr/>
      </vt:variant>
      <vt:variant>
        <vt:i4>8060990</vt:i4>
      </vt:variant>
      <vt:variant>
        <vt:i4>699</vt:i4>
      </vt:variant>
      <vt:variant>
        <vt:i4>0</vt:i4>
      </vt:variant>
      <vt:variant>
        <vt:i4>5</vt:i4>
      </vt:variant>
      <vt:variant>
        <vt:lpwstr>http://elibrary.ru/contents.asp?issueid=1387838&amp;selid=23377649</vt:lpwstr>
      </vt:variant>
      <vt:variant>
        <vt:lpwstr/>
      </vt:variant>
      <vt:variant>
        <vt:i4>6750335</vt:i4>
      </vt:variant>
      <vt:variant>
        <vt:i4>696</vt:i4>
      </vt:variant>
      <vt:variant>
        <vt:i4>0</vt:i4>
      </vt:variant>
      <vt:variant>
        <vt:i4>5</vt:i4>
      </vt:variant>
      <vt:variant>
        <vt:lpwstr>http://elibrary.ru/contents.asp?issueid=1387838</vt:lpwstr>
      </vt:variant>
      <vt:variant>
        <vt:lpwstr/>
      </vt:variant>
      <vt:variant>
        <vt:i4>7602220</vt:i4>
      </vt:variant>
      <vt:variant>
        <vt:i4>693</vt:i4>
      </vt:variant>
      <vt:variant>
        <vt:i4>0</vt:i4>
      </vt:variant>
      <vt:variant>
        <vt:i4>5</vt:i4>
      </vt:variant>
      <vt:variant>
        <vt:lpwstr>http://elibrary.ru/item.asp?id=23377649</vt:lpwstr>
      </vt:variant>
      <vt:variant>
        <vt:lpwstr/>
      </vt:variant>
      <vt:variant>
        <vt:i4>7536699</vt:i4>
      </vt:variant>
      <vt:variant>
        <vt:i4>690</vt:i4>
      </vt:variant>
      <vt:variant>
        <vt:i4>0</vt:i4>
      </vt:variant>
      <vt:variant>
        <vt:i4>5</vt:i4>
      </vt:variant>
      <vt:variant>
        <vt:lpwstr>http://elibrary.ru/contents.asp?issueid=1354970&amp;selid=22657003</vt:lpwstr>
      </vt:variant>
      <vt:variant>
        <vt:lpwstr/>
      </vt:variant>
      <vt:variant>
        <vt:i4>6291571</vt:i4>
      </vt:variant>
      <vt:variant>
        <vt:i4>687</vt:i4>
      </vt:variant>
      <vt:variant>
        <vt:i4>0</vt:i4>
      </vt:variant>
      <vt:variant>
        <vt:i4>5</vt:i4>
      </vt:variant>
      <vt:variant>
        <vt:lpwstr>http://elibrary.ru/contents.asp?issueid=1354970</vt:lpwstr>
      </vt:variant>
      <vt:variant>
        <vt:lpwstr/>
      </vt:variant>
      <vt:variant>
        <vt:i4>7667753</vt:i4>
      </vt:variant>
      <vt:variant>
        <vt:i4>684</vt:i4>
      </vt:variant>
      <vt:variant>
        <vt:i4>0</vt:i4>
      </vt:variant>
      <vt:variant>
        <vt:i4>5</vt:i4>
      </vt:variant>
      <vt:variant>
        <vt:lpwstr>http://elibrary.ru/item.asp?id=22657003</vt:lpwstr>
      </vt:variant>
      <vt:variant>
        <vt:lpwstr/>
      </vt:variant>
      <vt:variant>
        <vt:i4>7405627</vt:i4>
      </vt:variant>
      <vt:variant>
        <vt:i4>681</vt:i4>
      </vt:variant>
      <vt:variant>
        <vt:i4>0</vt:i4>
      </vt:variant>
      <vt:variant>
        <vt:i4>5</vt:i4>
      </vt:variant>
      <vt:variant>
        <vt:lpwstr>http://elibrary.ru/contents.asp?issueid=1354970&amp;selid=22657001</vt:lpwstr>
      </vt:variant>
      <vt:variant>
        <vt:lpwstr/>
      </vt:variant>
      <vt:variant>
        <vt:i4>6291571</vt:i4>
      </vt:variant>
      <vt:variant>
        <vt:i4>678</vt:i4>
      </vt:variant>
      <vt:variant>
        <vt:i4>0</vt:i4>
      </vt:variant>
      <vt:variant>
        <vt:i4>5</vt:i4>
      </vt:variant>
      <vt:variant>
        <vt:lpwstr>http://elibrary.ru/contents.asp?issueid=1354970</vt:lpwstr>
      </vt:variant>
      <vt:variant>
        <vt:lpwstr/>
      </vt:variant>
      <vt:variant>
        <vt:i4>7667753</vt:i4>
      </vt:variant>
      <vt:variant>
        <vt:i4>675</vt:i4>
      </vt:variant>
      <vt:variant>
        <vt:i4>0</vt:i4>
      </vt:variant>
      <vt:variant>
        <vt:i4>5</vt:i4>
      </vt:variant>
      <vt:variant>
        <vt:lpwstr>http://elibrary.ru/item.asp?id=22657001</vt:lpwstr>
      </vt:variant>
      <vt:variant>
        <vt:lpwstr/>
      </vt:variant>
      <vt:variant>
        <vt:i4>7798825</vt:i4>
      </vt:variant>
      <vt:variant>
        <vt:i4>672</vt:i4>
      </vt:variant>
      <vt:variant>
        <vt:i4>0</vt:i4>
      </vt:variant>
      <vt:variant>
        <vt:i4>5</vt:i4>
      </vt:variant>
      <vt:variant>
        <vt:lpwstr>http://elibrary.ru/item.asp?id=22675200</vt:lpwstr>
      </vt:variant>
      <vt:variant>
        <vt:lpwstr/>
      </vt:variant>
      <vt:variant>
        <vt:i4>7602217</vt:i4>
      </vt:variant>
      <vt:variant>
        <vt:i4>669</vt:i4>
      </vt:variant>
      <vt:variant>
        <vt:i4>0</vt:i4>
      </vt:variant>
      <vt:variant>
        <vt:i4>5</vt:i4>
      </vt:variant>
      <vt:variant>
        <vt:lpwstr>http://elibrary.ru/item.asp?id=22675234</vt:lpwstr>
      </vt:variant>
      <vt:variant>
        <vt:lpwstr/>
      </vt:variant>
      <vt:variant>
        <vt:i4>655430</vt:i4>
      </vt:variant>
      <vt:variant>
        <vt:i4>0</vt:i4>
      </vt:variant>
      <vt:variant>
        <vt:i4>0</vt:i4>
      </vt:variant>
      <vt:variant>
        <vt:i4>5</vt:i4>
      </vt:variant>
      <vt:variant>
        <vt:lpwstr>http://ej.kubagro.ru/viewras.asp?id=3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ХАРАКТЕРИСТИКА РАБОТЫ</dc:title>
  <dc:creator>Тамбиева</dc:creator>
  <cp:lastModifiedBy>Microsoft Office User</cp:lastModifiedBy>
  <cp:revision>10</cp:revision>
  <cp:lastPrinted>2015-10-22T06:39:00Z</cp:lastPrinted>
  <dcterms:created xsi:type="dcterms:W3CDTF">2019-06-22T06:36:00Z</dcterms:created>
  <dcterms:modified xsi:type="dcterms:W3CDTF">2019-11-22T12:14:00Z</dcterms:modified>
</cp:coreProperties>
</file>